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45A" w:rsidRDefault="00E54885" w:rsidP="001E11C0">
      <w:pPr>
        <w:rPr>
          <w:b/>
          <w:sz w:val="28"/>
          <w:szCs w:val="28"/>
        </w:rPr>
      </w:pPr>
      <w:r w:rsidRPr="00E54885">
        <w:rPr>
          <w:rFonts w:cs="Times New Roman"/>
          <w:b/>
          <w:noProof/>
          <w:kern w:val="0"/>
          <w:sz w:val="28"/>
          <w:szCs w:val="28"/>
          <w:lang w:eastAsia="ru-RU" w:bidi="ar-SA"/>
        </w:rPr>
        <w:drawing>
          <wp:inline distT="0" distB="0" distL="0" distR="0">
            <wp:extent cx="6429375" cy="8877300"/>
            <wp:effectExtent l="0" t="0" r="0" b="0"/>
            <wp:docPr id="1" name="Рисунок 1" descr="C:\Users\пользователь\Desktop\СКАНЫ РП на сайт\РП Зан. Английский 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РП на сайт\РП Зан. Английский 1к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649" cy="8877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4885" w:rsidRDefault="00E54885" w:rsidP="001E11C0">
      <w:pPr>
        <w:rPr>
          <w:b/>
          <w:sz w:val="28"/>
          <w:szCs w:val="28"/>
        </w:rPr>
      </w:pPr>
    </w:p>
    <w:p w:rsidR="00E54885" w:rsidRDefault="00E54885" w:rsidP="001E11C0">
      <w:pPr>
        <w:rPr>
          <w:b/>
          <w:sz w:val="28"/>
          <w:szCs w:val="28"/>
        </w:rPr>
      </w:pPr>
    </w:p>
    <w:p w:rsidR="00E54885" w:rsidRPr="00BC1152" w:rsidRDefault="00E54885" w:rsidP="001E11C0">
      <w:pPr>
        <w:rPr>
          <w:b/>
          <w:sz w:val="28"/>
          <w:szCs w:val="28"/>
        </w:rPr>
      </w:pPr>
    </w:p>
    <w:p w:rsidR="008A2CAB" w:rsidRPr="0030145A" w:rsidRDefault="008A2CAB" w:rsidP="0030145A">
      <w:pPr>
        <w:pStyle w:val="a4"/>
        <w:spacing w:after="283"/>
        <w:jc w:val="center"/>
        <w:rPr>
          <w:b/>
          <w:bCs/>
          <w:sz w:val="28"/>
          <w:szCs w:val="28"/>
        </w:rPr>
      </w:pPr>
      <w:r w:rsidRPr="0030145A">
        <w:rPr>
          <w:b/>
          <w:bCs/>
          <w:sz w:val="28"/>
          <w:szCs w:val="28"/>
        </w:rPr>
        <w:t>1. Пояснительная записка</w:t>
      </w:r>
    </w:p>
    <w:p w:rsidR="008A2CAB" w:rsidRPr="002626DD" w:rsidRDefault="008846C5" w:rsidP="008A2CA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Рабочая </w:t>
      </w:r>
      <w:r w:rsidR="008A2CAB" w:rsidRPr="0030145A">
        <w:rPr>
          <w:sz w:val="28"/>
          <w:szCs w:val="28"/>
        </w:rPr>
        <w:t xml:space="preserve">программа по английскому языку для учащихся первого класса составлена на основе </w:t>
      </w:r>
      <w:r w:rsidR="008A2CAB" w:rsidRPr="002626DD">
        <w:rPr>
          <w:bCs/>
          <w:sz w:val="28"/>
          <w:szCs w:val="28"/>
        </w:rPr>
        <w:t>«Внеурочная деятельность</w:t>
      </w:r>
      <w:r w:rsidR="008A2CAB" w:rsidRPr="002626DD">
        <w:rPr>
          <w:bCs/>
          <w:sz w:val="28"/>
          <w:szCs w:val="28"/>
        </w:rPr>
        <w:tab/>
      </w:r>
      <w:r w:rsidR="002626DD">
        <w:rPr>
          <w:bCs/>
          <w:sz w:val="28"/>
          <w:szCs w:val="28"/>
        </w:rPr>
        <w:t>школьников.</w:t>
      </w:r>
      <w:r>
        <w:rPr>
          <w:bCs/>
          <w:sz w:val="28"/>
          <w:szCs w:val="28"/>
        </w:rPr>
        <w:t xml:space="preserve"> </w:t>
      </w:r>
      <w:r w:rsidR="008A2CAB" w:rsidRPr="002626DD">
        <w:rPr>
          <w:bCs/>
          <w:sz w:val="28"/>
          <w:szCs w:val="28"/>
        </w:rPr>
        <w:t>Методический конструктор: пособие для учителя</w:t>
      </w:r>
      <w:r>
        <w:rPr>
          <w:bCs/>
          <w:sz w:val="28"/>
          <w:szCs w:val="28"/>
        </w:rPr>
        <w:t xml:space="preserve"> </w:t>
      </w:r>
      <w:r w:rsidR="008A2CAB" w:rsidRPr="002626DD">
        <w:rPr>
          <w:bCs/>
          <w:sz w:val="28"/>
          <w:szCs w:val="28"/>
        </w:rPr>
        <w:t>/</w:t>
      </w:r>
      <w:proofErr w:type="spellStart"/>
      <w:r w:rsidR="008A2CAB" w:rsidRPr="002626DD">
        <w:rPr>
          <w:bCs/>
          <w:sz w:val="28"/>
          <w:szCs w:val="28"/>
        </w:rPr>
        <w:t>Д.В.Григорьев</w:t>
      </w:r>
      <w:proofErr w:type="spellEnd"/>
      <w:r w:rsidR="008A2CAB" w:rsidRPr="002626DD">
        <w:rPr>
          <w:bCs/>
          <w:sz w:val="28"/>
          <w:szCs w:val="28"/>
        </w:rPr>
        <w:t xml:space="preserve">, </w:t>
      </w:r>
      <w:proofErr w:type="spellStart"/>
      <w:proofErr w:type="gramStart"/>
      <w:r w:rsidR="008A2CAB" w:rsidRPr="002626DD">
        <w:rPr>
          <w:bCs/>
          <w:sz w:val="28"/>
          <w:szCs w:val="28"/>
        </w:rPr>
        <w:t>П.В.Степанов</w:t>
      </w:r>
      <w:proofErr w:type="spellEnd"/>
      <w:r w:rsidR="008A2CAB" w:rsidRPr="002626DD">
        <w:rPr>
          <w:bCs/>
          <w:sz w:val="28"/>
          <w:szCs w:val="28"/>
        </w:rPr>
        <w:t>.-</w:t>
      </w:r>
      <w:proofErr w:type="gramEnd"/>
      <w:r w:rsidR="008A2CAB" w:rsidRPr="002626DD">
        <w:rPr>
          <w:bCs/>
          <w:sz w:val="28"/>
          <w:szCs w:val="28"/>
        </w:rPr>
        <w:t>М.: Просвещение, 2011.- 223с. (стандарты второго поколения)</w:t>
      </w:r>
      <w:r w:rsidR="003E200E">
        <w:rPr>
          <w:bCs/>
          <w:sz w:val="28"/>
          <w:szCs w:val="28"/>
        </w:rPr>
        <w:t>.</w:t>
      </w:r>
    </w:p>
    <w:p w:rsidR="002626DD" w:rsidRPr="002626DD" w:rsidRDefault="008A2CAB" w:rsidP="002626DD">
      <w:pPr>
        <w:pStyle w:val="a5"/>
        <w:jc w:val="both"/>
        <w:rPr>
          <w:sz w:val="28"/>
          <w:szCs w:val="28"/>
        </w:rPr>
      </w:pPr>
      <w:r w:rsidRPr="002626DD">
        <w:rPr>
          <w:sz w:val="28"/>
          <w:szCs w:val="28"/>
        </w:rPr>
        <w:t xml:space="preserve">      </w:t>
      </w:r>
      <w:r w:rsidR="002626DD">
        <w:rPr>
          <w:sz w:val="28"/>
          <w:szCs w:val="28"/>
        </w:rPr>
        <w:t xml:space="preserve"> </w:t>
      </w:r>
      <w:r w:rsidRPr="002626DD">
        <w:rPr>
          <w:sz w:val="28"/>
          <w:szCs w:val="28"/>
        </w:rPr>
        <w:t>Программа ориентирована на личность ребёнка: расширяет лингвистический кругозор детей, ребёнок получает сведения о другой стране и её жителях. Он узнаёт, что английские слова произносятся иначе, чем слова родного языка, что перед названиями предмета нужно обязательно ставить маленькие словечки- артикли. Ребёнок учится наблюдать и сравнивать речевые явления родного и иностранного языка, помогает ему понять, что одна и та же мысль в разных языках выражается разными способами.</w:t>
      </w:r>
    </w:p>
    <w:p w:rsidR="008A2CAB" w:rsidRPr="002626DD" w:rsidRDefault="008A2CAB" w:rsidP="002626DD">
      <w:pPr>
        <w:pStyle w:val="a5"/>
        <w:jc w:val="both"/>
        <w:rPr>
          <w:sz w:val="28"/>
          <w:szCs w:val="28"/>
        </w:rPr>
      </w:pPr>
      <w:r w:rsidRPr="002626DD">
        <w:rPr>
          <w:sz w:val="28"/>
          <w:szCs w:val="28"/>
        </w:rPr>
        <w:t xml:space="preserve"> </w:t>
      </w:r>
      <w:r w:rsidR="002626DD">
        <w:rPr>
          <w:sz w:val="28"/>
          <w:szCs w:val="28"/>
        </w:rPr>
        <w:t xml:space="preserve">      </w:t>
      </w:r>
      <w:r w:rsidRPr="002626DD">
        <w:rPr>
          <w:sz w:val="28"/>
          <w:szCs w:val="28"/>
        </w:rPr>
        <w:t>Основной и гла</w:t>
      </w:r>
      <w:r w:rsidR="0030145A" w:rsidRPr="002626DD">
        <w:rPr>
          <w:sz w:val="28"/>
          <w:szCs w:val="28"/>
        </w:rPr>
        <w:t>вной формой занятия</w:t>
      </w:r>
      <w:r w:rsidRPr="002626DD">
        <w:rPr>
          <w:sz w:val="28"/>
          <w:szCs w:val="28"/>
        </w:rPr>
        <w:t xml:space="preserve"> является игра. Игра помогает максимально использовать благоприятные возможности этого возраста для овладения иностранным языком. В игре формируется речевое поведение детей, а также развивается память и мышление детей, воспитывается культура общения.</w:t>
      </w:r>
    </w:p>
    <w:p w:rsidR="002626DD" w:rsidRPr="002626DD" w:rsidRDefault="008A2CAB" w:rsidP="002626DD">
      <w:pPr>
        <w:pStyle w:val="a5"/>
        <w:jc w:val="both"/>
        <w:rPr>
          <w:sz w:val="28"/>
          <w:szCs w:val="28"/>
        </w:rPr>
      </w:pPr>
      <w:r w:rsidRPr="002626DD">
        <w:rPr>
          <w:sz w:val="28"/>
          <w:szCs w:val="28"/>
        </w:rPr>
        <w:t xml:space="preserve">     </w:t>
      </w:r>
      <w:r w:rsidR="002626DD">
        <w:rPr>
          <w:sz w:val="28"/>
          <w:szCs w:val="28"/>
        </w:rPr>
        <w:t xml:space="preserve">  </w:t>
      </w:r>
      <w:r w:rsidRPr="002626DD">
        <w:rPr>
          <w:sz w:val="28"/>
          <w:szCs w:val="28"/>
        </w:rPr>
        <w:t xml:space="preserve">Игры и различные коммуникативные ситуации помогают формировать личностные качества детей: интересы, волю, ценностные ориентации, эмоциональную и мотивационную сферы. </w:t>
      </w:r>
    </w:p>
    <w:p w:rsidR="008A2CAB" w:rsidRPr="002626DD" w:rsidRDefault="002626DD" w:rsidP="002626D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2626DD">
        <w:rPr>
          <w:sz w:val="28"/>
          <w:szCs w:val="28"/>
        </w:rPr>
        <w:t>Предлагаемая программа направлена на создание базы для дальнейшего изучения иностранного языка в начальной школе. Данный курс рассчитан на 1 год (33 учебных часа по 35 минут). Частота проведения занятий максимально учтена и исходит из реальных потребностей и интересов школьников в общении и познании, и составляет 1 час в неделю (по 35 минут 1 раз в неделю).</w:t>
      </w:r>
    </w:p>
    <w:p w:rsidR="002626DD" w:rsidRPr="002626DD" w:rsidRDefault="002626DD" w:rsidP="002626DD">
      <w:pPr>
        <w:pStyle w:val="a5"/>
        <w:jc w:val="both"/>
        <w:rPr>
          <w:sz w:val="28"/>
          <w:szCs w:val="28"/>
        </w:rPr>
      </w:pPr>
      <w:r w:rsidRPr="002626DD">
        <w:rPr>
          <w:sz w:val="28"/>
          <w:szCs w:val="28"/>
        </w:rPr>
        <w:t xml:space="preserve">       </w:t>
      </w:r>
      <w:r w:rsidR="008A2CAB" w:rsidRPr="002626DD">
        <w:rPr>
          <w:sz w:val="28"/>
          <w:szCs w:val="28"/>
        </w:rPr>
        <w:t>Изучение  младшими школьниками английского языка соответствует таким основным направлениям его деятельности, как формирование и развитие коммуникативных навыков, помогает реализации принципа развивающего обучения, что способствует разностороннему развитию личности ребенка.</w:t>
      </w:r>
      <w:r w:rsidRPr="002626DD">
        <w:rPr>
          <w:sz w:val="28"/>
          <w:szCs w:val="28"/>
        </w:rPr>
        <w:t xml:space="preserve">      </w:t>
      </w:r>
    </w:p>
    <w:p w:rsidR="008A2CAB" w:rsidRPr="002626DD" w:rsidRDefault="002626DD" w:rsidP="002626D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2626DD">
        <w:rPr>
          <w:sz w:val="28"/>
          <w:szCs w:val="28"/>
        </w:rPr>
        <w:t>Ведущая деятельность детей 6 – 7 лет – игровая, поэтому занятия проходят в форме игр, соревнований, разучивания песен и рифмовок.</w:t>
      </w:r>
    </w:p>
    <w:p w:rsidR="002626DD" w:rsidRPr="002626DD" w:rsidRDefault="002626DD" w:rsidP="002626DD">
      <w:pPr>
        <w:pStyle w:val="a5"/>
        <w:jc w:val="both"/>
        <w:rPr>
          <w:sz w:val="28"/>
          <w:szCs w:val="28"/>
        </w:rPr>
      </w:pPr>
      <w:r w:rsidRPr="002626DD">
        <w:rPr>
          <w:rStyle w:val="a3"/>
          <w:b w:val="0"/>
          <w:sz w:val="28"/>
          <w:szCs w:val="28"/>
        </w:rPr>
        <w:t xml:space="preserve">       </w:t>
      </w:r>
      <w:r>
        <w:rPr>
          <w:rStyle w:val="a3"/>
          <w:b w:val="0"/>
          <w:sz w:val="28"/>
          <w:szCs w:val="28"/>
        </w:rPr>
        <w:t xml:space="preserve"> </w:t>
      </w:r>
      <w:r w:rsidR="008A2CAB" w:rsidRPr="002626DD">
        <w:rPr>
          <w:rStyle w:val="a3"/>
          <w:sz w:val="28"/>
          <w:szCs w:val="28"/>
          <w:u w:val="single"/>
        </w:rPr>
        <w:t>Главной целью</w:t>
      </w:r>
      <w:r w:rsidR="008A2CAB" w:rsidRPr="002626DD">
        <w:rPr>
          <w:sz w:val="28"/>
          <w:szCs w:val="28"/>
        </w:rPr>
        <w:t xml:space="preserve"> данного курса является развитие элементарных языковых навыков, необходимых для успешного овладения английским языком позже, на начальном этапе в школе. Это позволяет достичь высоких показателей общеобразовательного развития учащихся, углубить и закрепить уже имеющиеся знания и получить дополнительные.</w:t>
      </w:r>
    </w:p>
    <w:p w:rsidR="008A2CAB" w:rsidRPr="002626DD" w:rsidRDefault="002626DD" w:rsidP="002626DD">
      <w:pPr>
        <w:pStyle w:val="a5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 </w:t>
      </w:r>
      <w:r w:rsidR="008A2CAB" w:rsidRPr="002626DD">
        <w:rPr>
          <w:rStyle w:val="a3"/>
          <w:sz w:val="28"/>
          <w:szCs w:val="28"/>
          <w:u w:val="single"/>
        </w:rPr>
        <w:t>Одна из важных задач курса</w:t>
      </w:r>
      <w:r w:rsidR="008A2CAB" w:rsidRPr="002626DD">
        <w:rPr>
          <w:sz w:val="28"/>
          <w:szCs w:val="28"/>
        </w:rPr>
        <w:t xml:space="preserve"> заключается в максимальном вовлечении учащихся на занятии. Большинство заданий представлено в игровой форме. Многие упражнения предполагают опору на собственный жизненный опыт учащихся. </w:t>
      </w:r>
    </w:p>
    <w:p w:rsidR="008A2CAB" w:rsidRPr="00873508" w:rsidRDefault="002626DD" w:rsidP="008A2CAB">
      <w:pPr>
        <w:pStyle w:val="a4"/>
        <w:spacing w:after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873508">
        <w:rPr>
          <w:sz w:val="28"/>
          <w:szCs w:val="28"/>
        </w:rPr>
        <w:t>Еще одна особенность данного курса состоит в том, что он предлагает работу в парах или в микро-группах как обязательный этап работы, предшествующий общему обсуждению или ответу ученика перед всей группой.</w:t>
      </w:r>
    </w:p>
    <w:p w:rsidR="002626DD" w:rsidRPr="002626DD" w:rsidRDefault="002626DD" w:rsidP="002626DD">
      <w:pPr>
        <w:pStyle w:val="a5"/>
        <w:jc w:val="both"/>
        <w:rPr>
          <w:sz w:val="28"/>
          <w:szCs w:val="28"/>
        </w:rPr>
      </w:pPr>
      <w:r>
        <w:t xml:space="preserve">        </w:t>
      </w:r>
      <w:r w:rsidR="008A2CAB" w:rsidRPr="002626DD">
        <w:rPr>
          <w:sz w:val="28"/>
          <w:szCs w:val="28"/>
        </w:rPr>
        <w:t>Коммуникативная  компетенция развивается в соотв</w:t>
      </w:r>
      <w:r w:rsidR="00B3696C" w:rsidRPr="002626DD">
        <w:rPr>
          <w:sz w:val="28"/>
          <w:szCs w:val="28"/>
        </w:rPr>
        <w:t>етствии с отобранными для данного уровня</w:t>
      </w:r>
      <w:r w:rsidR="008A2CAB" w:rsidRPr="002626DD">
        <w:rPr>
          <w:sz w:val="28"/>
          <w:szCs w:val="28"/>
        </w:rPr>
        <w:t xml:space="preserve"> обучения темами, проблемами и ситуациями общения в пределах следующих сфер общения: социально-бытовой, учебно-игровой, социокультурной. Формируется и совершенствуется умение представлять себя, свою страну, ее культуру средствами английского языка в условиях межкультурного общения.</w:t>
      </w:r>
    </w:p>
    <w:p w:rsidR="008A2CAB" w:rsidRDefault="002626DD" w:rsidP="002626D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2626DD">
        <w:rPr>
          <w:sz w:val="28"/>
          <w:szCs w:val="28"/>
        </w:rPr>
        <w:t>Языковая и речевая компетенция тренируются</w:t>
      </w:r>
      <w:r w:rsidR="008846C5">
        <w:rPr>
          <w:sz w:val="28"/>
          <w:szCs w:val="28"/>
        </w:rPr>
        <w:t xml:space="preserve"> и совершенствуется в процессе </w:t>
      </w:r>
      <w:r w:rsidR="008A2CAB" w:rsidRPr="002626DD">
        <w:rPr>
          <w:sz w:val="28"/>
          <w:szCs w:val="28"/>
        </w:rPr>
        <w:t>выполнения заданий различного формата.</w:t>
      </w:r>
    </w:p>
    <w:p w:rsidR="002626DD" w:rsidRPr="002626DD" w:rsidRDefault="002626DD" w:rsidP="002626DD">
      <w:pPr>
        <w:pStyle w:val="a5"/>
        <w:jc w:val="both"/>
        <w:rPr>
          <w:sz w:val="28"/>
          <w:szCs w:val="28"/>
        </w:rPr>
      </w:pPr>
    </w:p>
    <w:p w:rsidR="008A2CAB" w:rsidRPr="00B3696C" w:rsidRDefault="001E11C0" w:rsidP="008A2C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B3696C" w:rsidRPr="00B3696C">
        <w:rPr>
          <w:b/>
          <w:bCs/>
          <w:sz w:val="28"/>
          <w:szCs w:val="28"/>
        </w:rPr>
        <w:t>Цели первого уровня</w:t>
      </w:r>
      <w:r w:rsidR="008A2CAB" w:rsidRPr="00B3696C">
        <w:rPr>
          <w:b/>
          <w:bCs/>
          <w:sz w:val="28"/>
          <w:szCs w:val="28"/>
        </w:rPr>
        <w:t xml:space="preserve"> об</w:t>
      </w:r>
      <w:r w:rsidR="00B3696C">
        <w:rPr>
          <w:b/>
          <w:bCs/>
          <w:sz w:val="28"/>
          <w:szCs w:val="28"/>
        </w:rPr>
        <w:t>учения</w:t>
      </w:r>
    </w:p>
    <w:p w:rsidR="008A2CAB" w:rsidRPr="00B3696C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E1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A2CAB" w:rsidRPr="00B3696C">
        <w:rPr>
          <w:sz w:val="28"/>
          <w:szCs w:val="28"/>
        </w:rPr>
        <w:t>В процессе обучения младших школьников важно реализовать следующие цели:</w:t>
      </w:r>
    </w:p>
    <w:p w:rsidR="008A2CAB" w:rsidRPr="00B3696C" w:rsidRDefault="008A2CAB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 xml:space="preserve">формирование умений общаться на английском языке с учетом речевых возможностей, потребностей и интересов школьников: элементарных коммуникативных умений в говорении, </w:t>
      </w:r>
      <w:proofErr w:type="spellStart"/>
      <w:r w:rsidRPr="00B3696C">
        <w:rPr>
          <w:sz w:val="28"/>
          <w:szCs w:val="28"/>
        </w:rPr>
        <w:t>аудировании</w:t>
      </w:r>
      <w:proofErr w:type="spellEnd"/>
      <w:r w:rsidRPr="00B3696C">
        <w:rPr>
          <w:sz w:val="28"/>
          <w:szCs w:val="28"/>
        </w:rPr>
        <w:t>;</w:t>
      </w:r>
    </w:p>
    <w:p w:rsidR="008A2CAB" w:rsidRPr="00B3696C" w:rsidRDefault="008A2CAB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>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</w:t>
      </w:r>
    </w:p>
    <w:p w:rsidR="008A2CAB" w:rsidRPr="00B3696C" w:rsidRDefault="008A2CAB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>обеспечение коммуникативно - 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8A2CAB" w:rsidRPr="00B3696C" w:rsidRDefault="008A2CAB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 xml:space="preserve">освоение элементарных лингвистических представлений, доступных младшим школьникам и необходимых для </w:t>
      </w:r>
      <w:r w:rsidR="008846C5">
        <w:rPr>
          <w:sz w:val="28"/>
          <w:szCs w:val="28"/>
        </w:rPr>
        <w:t xml:space="preserve">овладения устной </w:t>
      </w:r>
      <w:r w:rsidRPr="00B3696C">
        <w:rPr>
          <w:sz w:val="28"/>
          <w:szCs w:val="28"/>
        </w:rPr>
        <w:t>речью на английском языке: формирование некоторых универсальных лингвистических понятий</w:t>
      </w:r>
      <w:r w:rsidR="008846C5">
        <w:rPr>
          <w:sz w:val="28"/>
          <w:szCs w:val="28"/>
        </w:rPr>
        <w:t xml:space="preserve"> (</w:t>
      </w:r>
      <w:r w:rsidRPr="00B3696C">
        <w:rPr>
          <w:sz w:val="28"/>
          <w:szCs w:val="28"/>
        </w:rPr>
        <w:t>звук, буква, слово, предложение, части речи, интонация), наблюдаемых в родном и английском языке;</w:t>
      </w:r>
    </w:p>
    <w:p w:rsidR="008A2CAB" w:rsidRPr="00B3696C" w:rsidRDefault="008846C5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приобщение к </w:t>
      </w:r>
      <w:r w:rsidR="008A2CAB" w:rsidRPr="00B3696C">
        <w:rPr>
          <w:sz w:val="28"/>
          <w:szCs w:val="28"/>
        </w:rPr>
        <w:t>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стран;</w:t>
      </w:r>
    </w:p>
    <w:p w:rsidR="008A2CAB" w:rsidRPr="00B3696C" w:rsidRDefault="008A2CAB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>формирование речевых, интеллектуальных и познавательных способностей младших школьников, а также их общеучебных умений;</w:t>
      </w:r>
    </w:p>
    <w:p w:rsidR="008A2CAB" w:rsidRPr="00B3696C" w:rsidRDefault="008A2CAB" w:rsidP="008A2CAB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>развитие эмоциональной сферы детей в процессе обучающих игр, учебных спектаклей с использованием английского языка;</w:t>
      </w:r>
    </w:p>
    <w:p w:rsidR="008A2CAB" w:rsidRPr="00641BE8" w:rsidRDefault="008A2CAB" w:rsidP="00641BE8">
      <w:pPr>
        <w:numPr>
          <w:ilvl w:val="0"/>
          <w:numId w:val="1"/>
        </w:numPr>
        <w:jc w:val="both"/>
        <w:rPr>
          <w:sz w:val="28"/>
          <w:szCs w:val="28"/>
        </w:rPr>
      </w:pPr>
      <w:r w:rsidRPr="00B3696C">
        <w:rPr>
          <w:sz w:val="28"/>
          <w:szCs w:val="28"/>
        </w:rPr>
        <w:t>приобщение младших школьников к новому социальному опыту за счет проигрывания на английском языке различных ролей в игровых ситуациях типичных для семейного, бытового, учебного общения.</w:t>
      </w:r>
    </w:p>
    <w:p w:rsidR="008A2CAB" w:rsidRPr="00B3696C" w:rsidRDefault="00B3696C" w:rsidP="008A2CAB">
      <w:pPr>
        <w:jc w:val="both"/>
        <w:rPr>
          <w:sz w:val="28"/>
          <w:szCs w:val="28"/>
        </w:rPr>
      </w:pPr>
      <w:r w:rsidRPr="00B3696C">
        <w:rPr>
          <w:sz w:val="28"/>
          <w:szCs w:val="28"/>
        </w:rPr>
        <w:t xml:space="preserve">       </w:t>
      </w:r>
      <w:r w:rsidR="008A2CAB" w:rsidRPr="00B3696C">
        <w:rPr>
          <w:sz w:val="28"/>
          <w:szCs w:val="28"/>
        </w:rPr>
        <w:t>Иностранный язык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дисциплины.</w:t>
      </w:r>
    </w:p>
    <w:p w:rsidR="008A2CAB" w:rsidRPr="00493141" w:rsidRDefault="008A2CAB" w:rsidP="00493141">
      <w:pPr>
        <w:jc w:val="both"/>
        <w:rPr>
          <w:b/>
          <w:sz w:val="28"/>
          <w:szCs w:val="28"/>
        </w:rPr>
      </w:pPr>
      <w:r w:rsidRPr="00B3696C">
        <w:rPr>
          <w:b/>
          <w:sz w:val="28"/>
          <w:szCs w:val="28"/>
        </w:rPr>
        <w:t>Описание места программы в базисном учебном плане</w:t>
      </w:r>
    </w:p>
    <w:p w:rsidR="008A2CAB" w:rsidRPr="00493141" w:rsidRDefault="00493141" w:rsidP="0049314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</w:t>
      </w:r>
      <w:r w:rsidR="008A2CAB" w:rsidRPr="00B3696C">
        <w:rPr>
          <w:rFonts w:cs="Times New Roman"/>
          <w:sz w:val="28"/>
          <w:szCs w:val="28"/>
        </w:rPr>
        <w:t xml:space="preserve">Базисный учебный план образовательного учреждения Российской Федерации  является нормативным документом, основанным на Федеральных государственных образовательных стандартах общего образования (ФГОС). В нём определяется предельный объём учебной нагрузки обучающихся, состав учебных предметов и направлений внеурочной деятельности, распределяется учебное время, отводимое на освоение содержания образования по классам, учебным предметам. </w:t>
      </w:r>
    </w:p>
    <w:p w:rsidR="008A2CAB" w:rsidRPr="00C44D79" w:rsidRDefault="00493141" w:rsidP="008A2CAB">
      <w:pPr>
        <w:autoSpaceDE w:val="0"/>
        <w:autoSpaceDN w:val="0"/>
        <w:adjustRightInd w:val="0"/>
        <w:ind w:firstLine="35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</w:t>
      </w:r>
      <w:r w:rsidR="008A2CAB" w:rsidRPr="00C44D79">
        <w:rPr>
          <w:rFonts w:cs="Times New Roman"/>
          <w:bCs/>
          <w:sz w:val="28"/>
          <w:szCs w:val="28"/>
        </w:rPr>
        <w:t>ФГОС второго поколения предъявляют особые требования к результатам освоения основных общеобразовательных программ. Данные результаты структурируются в соответствие с основными задачами общего образования, учитывающими индивидуальные, общественные и государственные потребности. Типологически образовательные результаты представлены следующим образом:</w:t>
      </w:r>
    </w:p>
    <w:p w:rsidR="008A2CAB" w:rsidRPr="00C44D79" w:rsidRDefault="008A2CAB" w:rsidP="008A2CAB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754" w:hanging="357"/>
        <w:jc w:val="both"/>
        <w:rPr>
          <w:rFonts w:cs="Times New Roman"/>
          <w:bCs/>
          <w:sz w:val="28"/>
          <w:szCs w:val="28"/>
        </w:rPr>
      </w:pPr>
      <w:r w:rsidRPr="00C44D79">
        <w:rPr>
          <w:rFonts w:cs="Times New Roman"/>
          <w:bCs/>
          <w:sz w:val="28"/>
          <w:szCs w:val="28"/>
        </w:rPr>
        <w:t>предметные;</w:t>
      </w:r>
    </w:p>
    <w:p w:rsidR="008A2CAB" w:rsidRPr="00C44D79" w:rsidRDefault="008A2CAB" w:rsidP="008A2CAB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754" w:hanging="357"/>
        <w:jc w:val="both"/>
        <w:rPr>
          <w:rFonts w:cs="Times New Roman"/>
          <w:bCs/>
          <w:sz w:val="28"/>
          <w:szCs w:val="28"/>
        </w:rPr>
      </w:pPr>
      <w:r w:rsidRPr="00C44D79">
        <w:rPr>
          <w:rFonts w:cs="Times New Roman"/>
          <w:bCs/>
          <w:sz w:val="28"/>
          <w:szCs w:val="28"/>
        </w:rPr>
        <w:t>метапредметные;</w:t>
      </w:r>
    </w:p>
    <w:p w:rsidR="008A2CAB" w:rsidRPr="00C44D79" w:rsidRDefault="008A2CAB" w:rsidP="008A2CAB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754" w:hanging="357"/>
        <w:jc w:val="both"/>
        <w:rPr>
          <w:rFonts w:cs="Times New Roman"/>
          <w:sz w:val="28"/>
          <w:szCs w:val="28"/>
        </w:rPr>
      </w:pPr>
      <w:r w:rsidRPr="00C44D79">
        <w:rPr>
          <w:rFonts w:cs="Times New Roman"/>
          <w:bCs/>
          <w:sz w:val="28"/>
          <w:szCs w:val="28"/>
        </w:rPr>
        <w:t xml:space="preserve">личностные. </w:t>
      </w:r>
    </w:p>
    <w:p w:rsidR="008A2CAB" w:rsidRPr="00C44D79" w:rsidRDefault="008A2CAB" w:rsidP="008A2CAB">
      <w:pPr>
        <w:autoSpaceDE w:val="0"/>
        <w:autoSpaceDN w:val="0"/>
        <w:adjustRightInd w:val="0"/>
        <w:ind w:firstLine="357"/>
        <w:jc w:val="both"/>
        <w:rPr>
          <w:rFonts w:cs="Times New Roman"/>
          <w:sz w:val="28"/>
          <w:szCs w:val="28"/>
        </w:rPr>
      </w:pPr>
      <w:r w:rsidRPr="00C44D79">
        <w:rPr>
          <w:rFonts w:cs="Times New Roman"/>
          <w:bCs/>
          <w:sz w:val="28"/>
          <w:szCs w:val="28"/>
        </w:rPr>
        <w:t xml:space="preserve">В концепции ФГОС второго поколения под </w:t>
      </w:r>
      <w:r w:rsidRPr="00C44D79">
        <w:rPr>
          <w:rFonts w:cs="Times New Roman"/>
          <w:bCs/>
          <w:i/>
          <w:color w:val="0000FF"/>
          <w:sz w:val="28"/>
          <w:szCs w:val="28"/>
        </w:rPr>
        <w:t>предметными</w:t>
      </w:r>
      <w:r w:rsidRPr="00C44D79">
        <w:rPr>
          <w:rFonts w:cs="Times New Roman"/>
          <w:bCs/>
          <w:sz w:val="28"/>
          <w:szCs w:val="28"/>
        </w:rPr>
        <w:t xml:space="preserve"> результатами понимается «усвоение обучаемым конкретных элементов социального опыта, изучаемого в рамках </w:t>
      </w:r>
      <w:r w:rsidRPr="00C44D79">
        <w:rPr>
          <w:rFonts w:cs="Times New Roman"/>
          <w:sz w:val="28"/>
          <w:szCs w:val="28"/>
        </w:rPr>
        <w:t xml:space="preserve">отдельного учебного предмета, — знаний, умений и навыков, опыта решения проблем, опыта творческой деятельности». </w:t>
      </w:r>
      <w:r w:rsidRPr="00C44D79">
        <w:rPr>
          <w:rFonts w:cs="Times New Roman"/>
          <w:i/>
          <w:color w:val="0000FF"/>
          <w:sz w:val="28"/>
          <w:szCs w:val="28"/>
        </w:rPr>
        <w:t>Метапредметные</w:t>
      </w:r>
      <w:r w:rsidRPr="00C44D79">
        <w:rPr>
          <w:rFonts w:cs="Times New Roman"/>
          <w:sz w:val="28"/>
          <w:szCs w:val="28"/>
        </w:rPr>
        <w:t xml:space="preserve"> результаты понимаются как «освоенные обучающимся на базе одного, нескольких или всех учебных предметов способы деятельности, применимые как в рамках образовательного процесса, так и при решении проблем в реальных жизненных ситуациях».  </w:t>
      </w:r>
      <w:r w:rsidRPr="00C44D79">
        <w:rPr>
          <w:rFonts w:cs="Times New Roman"/>
          <w:i/>
          <w:color w:val="0000FF"/>
          <w:sz w:val="28"/>
          <w:szCs w:val="28"/>
        </w:rPr>
        <w:t>Личностные</w:t>
      </w:r>
      <w:r w:rsidRPr="00C44D79">
        <w:rPr>
          <w:rFonts w:cs="Times New Roman"/>
          <w:sz w:val="28"/>
          <w:szCs w:val="28"/>
        </w:rPr>
        <w:t xml:space="preserve"> результаты должны отразиться в </w:t>
      </w:r>
      <w:proofErr w:type="spellStart"/>
      <w:r w:rsidRPr="00C44D79">
        <w:rPr>
          <w:rFonts w:cs="Times New Roman"/>
          <w:sz w:val="28"/>
          <w:szCs w:val="28"/>
        </w:rPr>
        <w:t>сформированности</w:t>
      </w:r>
      <w:proofErr w:type="spellEnd"/>
      <w:r w:rsidRPr="00C44D79">
        <w:rPr>
          <w:rFonts w:cs="Times New Roman"/>
          <w:sz w:val="28"/>
          <w:szCs w:val="28"/>
        </w:rPr>
        <w:t xml:space="preserve"> системы ценностных отношений обучающихся к себе, другим участникам образовательного процесса, самому образовательному процессу и его результатам в образовательном процессе. </w:t>
      </w:r>
    </w:p>
    <w:p w:rsidR="008A2CAB" w:rsidRPr="00C44D79" w:rsidRDefault="008A2CAB" w:rsidP="008A2CAB">
      <w:pPr>
        <w:ind w:firstLine="357"/>
        <w:jc w:val="both"/>
        <w:rPr>
          <w:rFonts w:cs="Times New Roman"/>
          <w:bCs/>
          <w:sz w:val="28"/>
          <w:szCs w:val="28"/>
        </w:rPr>
      </w:pPr>
      <w:r w:rsidRPr="00C44D79">
        <w:rPr>
          <w:rFonts w:cs="Times New Roman"/>
          <w:bCs/>
          <w:sz w:val="28"/>
          <w:szCs w:val="28"/>
        </w:rPr>
        <w:t xml:space="preserve">Федеральные государственные образовательные стандарты второго поколения значительное внимание уделяют </w:t>
      </w:r>
      <w:proofErr w:type="spellStart"/>
      <w:r w:rsidRPr="00C44D79">
        <w:rPr>
          <w:rFonts w:cs="Times New Roman"/>
          <w:bCs/>
          <w:i/>
          <w:color w:val="0000FF"/>
          <w:sz w:val="28"/>
          <w:szCs w:val="28"/>
        </w:rPr>
        <w:t>метапредметным</w:t>
      </w:r>
      <w:proofErr w:type="spellEnd"/>
      <w:r w:rsidRPr="00C44D79">
        <w:rPr>
          <w:rFonts w:cs="Times New Roman"/>
          <w:bCs/>
          <w:i/>
          <w:color w:val="0000FF"/>
          <w:sz w:val="28"/>
          <w:szCs w:val="28"/>
        </w:rPr>
        <w:t xml:space="preserve"> и личностным</w:t>
      </w:r>
      <w:r w:rsidRPr="00C44D79">
        <w:rPr>
          <w:rFonts w:cs="Times New Roman"/>
          <w:bCs/>
          <w:sz w:val="28"/>
          <w:szCs w:val="28"/>
        </w:rPr>
        <w:t xml:space="preserve"> образовательным результатам. Внеурочная деятельность ориентирована на работу с интересами учащихся, развитием их личностных компетенций, профориентацию. Приведённые в Базисном учебном плане направления</w:t>
      </w:r>
      <w:r w:rsidRPr="00C44D79">
        <w:rPr>
          <w:rFonts w:cs="Times New Roman"/>
          <w:b/>
          <w:bCs/>
          <w:sz w:val="28"/>
          <w:szCs w:val="28"/>
        </w:rPr>
        <w:t xml:space="preserve"> </w:t>
      </w:r>
      <w:r w:rsidRPr="00C44D79">
        <w:rPr>
          <w:rFonts w:cs="Times New Roman"/>
          <w:bCs/>
          <w:sz w:val="28"/>
          <w:szCs w:val="28"/>
        </w:rPr>
        <w:t xml:space="preserve">внеурочной деятельности охватывают широкий спектр общеобразовательных программ, формирующих мировоззрение, содействующих социализации, позволяющих углублять знания в определённой профессиональной области. </w:t>
      </w:r>
    </w:p>
    <w:p w:rsidR="008A2CAB" w:rsidRPr="00641BE8" w:rsidRDefault="008A2CAB" w:rsidP="00641BE8">
      <w:pPr>
        <w:ind w:firstLine="680"/>
        <w:contextualSpacing/>
        <w:jc w:val="both"/>
        <w:rPr>
          <w:rFonts w:cs="Times New Roman"/>
          <w:sz w:val="28"/>
          <w:szCs w:val="28"/>
        </w:rPr>
      </w:pPr>
      <w:r w:rsidRPr="00C44D79">
        <w:rPr>
          <w:rFonts w:cs="Times New Roman"/>
          <w:sz w:val="28"/>
          <w:szCs w:val="28"/>
        </w:rPr>
        <w:t>Программа организации внеурочной деятельности младших школьников по направлению «иностранные языки»  предназначена для работы с детьми 1 класса  и является  механизмом  интеграции, обеспечения полноты и цельности содержания программ по предметам, расширяя и обогащая его. Данная деятельность предусматривает участие в ней всех учащихся класса.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C44D79">
        <w:rPr>
          <w:sz w:val="28"/>
          <w:szCs w:val="28"/>
        </w:rPr>
        <w:t>Федеральный компонент государственного стандарта начального общего образования направлен на реализацию качественно новой личностно-ориентированной развивающей модели массовой начальной школы и призван обеспечить достижение основных целей:</w:t>
      </w:r>
    </w:p>
    <w:p w:rsidR="008A2CAB" w:rsidRPr="00C44D79" w:rsidRDefault="008A2CAB" w:rsidP="008A2CAB">
      <w:pPr>
        <w:numPr>
          <w:ilvl w:val="0"/>
          <w:numId w:val="4"/>
        </w:numPr>
        <w:jc w:val="both"/>
        <w:rPr>
          <w:sz w:val="28"/>
          <w:szCs w:val="28"/>
        </w:rPr>
      </w:pPr>
      <w:r w:rsidRPr="00C44D79">
        <w:rPr>
          <w:sz w:val="28"/>
          <w:szCs w:val="28"/>
        </w:rPr>
        <w:t>развитие личности школьника, его творческих способностей, интереса к учению; формирование желания и умения учиться;</w:t>
      </w:r>
    </w:p>
    <w:p w:rsidR="008A2CAB" w:rsidRPr="00C44D79" w:rsidRDefault="008A2CAB" w:rsidP="008A2CAB">
      <w:pPr>
        <w:numPr>
          <w:ilvl w:val="0"/>
          <w:numId w:val="4"/>
        </w:numPr>
        <w:jc w:val="both"/>
        <w:rPr>
          <w:sz w:val="28"/>
          <w:szCs w:val="28"/>
        </w:rPr>
      </w:pPr>
      <w:r w:rsidRPr="00C44D79">
        <w:rPr>
          <w:sz w:val="28"/>
          <w:szCs w:val="28"/>
        </w:rPr>
        <w:t>воспитание нравственных и эстетических чувств, эмоционально-ценностного позитивного отношения к себе и окружающему миру;</w:t>
      </w:r>
    </w:p>
    <w:p w:rsidR="008A2CAB" w:rsidRPr="00C44D79" w:rsidRDefault="008A2CAB" w:rsidP="008A2CAB">
      <w:pPr>
        <w:numPr>
          <w:ilvl w:val="0"/>
          <w:numId w:val="4"/>
        </w:numPr>
        <w:jc w:val="both"/>
        <w:rPr>
          <w:sz w:val="28"/>
          <w:szCs w:val="28"/>
        </w:rPr>
      </w:pPr>
      <w:r w:rsidRPr="00C44D79">
        <w:rPr>
          <w:sz w:val="28"/>
          <w:szCs w:val="28"/>
        </w:rPr>
        <w:t>освоение системы знаний, умений и навыков, опыта осуществления разнообразных видов деятельности;</w:t>
      </w:r>
    </w:p>
    <w:p w:rsidR="008A2CAB" w:rsidRPr="00493141" w:rsidRDefault="008A2CAB" w:rsidP="008A2CAB">
      <w:pPr>
        <w:numPr>
          <w:ilvl w:val="0"/>
          <w:numId w:val="4"/>
        </w:numPr>
        <w:jc w:val="both"/>
        <w:rPr>
          <w:sz w:val="28"/>
          <w:szCs w:val="28"/>
        </w:rPr>
      </w:pPr>
      <w:r w:rsidRPr="00C44D79">
        <w:rPr>
          <w:sz w:val="28"/>
          <w:szCs w:val="28"/>
        </w:rPr>
        <w:t>сохранение и поддержка индивидуальности ребенка.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C44D79">
        <w:rPr>
          <w:sz w:val="28"/>
          <w:szCs w:val="28"/>
        </w:rPr>
        <w:t>Приоритетом начального общего образования является формирование общеучебных умений и навыков, уровень освоения которых в значительной мере предопределяет успешность всего последующего обучения.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A2CAB" w:rsidRPr="00C44D79">
        <w:rPr>
          <w:sz w:val="28"/>
          <w:szCs w:val="28"/>
        </w:rPr>
        <w:t>Особенностью начальной школы является то, что дети приходят в школу с разным уровнем готовности к обучению, неодинаковым социальным опытом, отличиями в психофизическом развитии. Начальное общее образование призвано помочь реализовать способности каждого и создать условия для индивидуального развития каждого школьника.</w:t>
      </w:r>
    </w:p>
    <w:p w:rsidR="008A2CAB" w:rsidRPr="00C44D79" w:rsidRDefault="008A2CAB" w:rsidP="008A2CAB">
      <w:pPr>
        <w:ind w:left="720"/>
        <w:jc w:val="both"/>
        <w:rPr>
          <w:sz w:val="28"/>
          <w:szCs w:val="28"/>
        </w:rPr>
      </w:pPr>
      <w:r w:rsidRPr="00C44D79">
        <w:rPr>
          <w:sz w:val="28"/>
          <w:szCs w:val="28"/>
        </w:rPr>
        <w:t>Иностранный язык расширяет лингвистический кругозор учащихся,</w:t>
      </w:r>
    </w:p>
    <w:p w:rsidR="008A2CAB" w:rsidRPr="00C44D79" w:rsidRDefault="008A2CAB" w:rsidP="008A2CAB">
      <w:pPr>
        <w:jc w:val="both"/>
        <w:rPr>
          <w:sz w:val="28"/>
          <w:szCs w:val="28"/>
        </w:rPr>
      </w:pPr>
      <w:r w:rsidRPr="00C44D79">
        <w:rPr>
          <w:sz w:val="28"/>
          <w:szCs w:val="28"/>
        </w:rPr>
        <w:t>способствует формированию культуры общения, содействует общему речевому развитию  учащихся.</w:t>
      </w:r>
    </w:p>
    <w:p w:rsidR="008A2CAB" w:rsidRPr="0091351B" w:rsidRDefault="008A2CAB" w:rsidP="008A2CAB">
      <w:pPr>
        <w:jc w:val="both"/>
      </w:pPr>
    </w:p>
    <w:p w:rsidR="008A2CAB" w:rsidRPr="00493141" w:rsidRDefault="00493141" w:rsidP="00493141">
      <w:pPr>
        <w:widowControl/>
        <w:suppressAutoHyphens w:val="0"/>
        <w:ind w:left="72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8A2CAB" w:rsidRPr="00C44D79">
        <w:rPr>
          <w:b/>
          <w:bCs/>
          <w:sz w:val="28"/>
          <w:szCs w:val="28"/>
        </w:rPr>
        <w:t xml:space="preserve">. </w:t>
      </w:r>
      <w:r w:rsidRPr="00493141">
        <w:rPr>
          <w:b/>
          <w:sz w:val="28"/>
          <w:szCs w:val="28"/>
        </w:rPr>
        <w:t xml:space="preserve">Требования к уровню подготовки учащихся по </w:t>
      </w:r>
      <w:r w:rsidRPr="00493141">
        <w:rPr>
          <w:b/>
          <w:bCs/>
          <w:sz w:val="28"/>
          <w:szCs w:val="28"/>
        </w:rPr>
        <w:t>программе  внеурочной деятельности</w:t>
      </w:r>
      <w:r w:rsidR="008A2CAB" w:rsidRPr="00493141">
        <w:rPr>
          <w:b/>
          <w:bCs/>
          <w:sz w:val="28"/>
          <w:szCs w:val="28"/>
        </w:rPr>
        <w:t xml:space="preserve"> «Занимательный английский» </w:t>
      </w:r>
    </w:p>
    <w:p w:rsidR="008A2CAB" w:rsidRPr="0091351B" w:rsidRDefault="008A2CAB" w:rsidP="008A2CAB">
      <w:pPr>
        <w:jc w:val="both"/>
        <w:rPr>
          <w:b/>
          <w:bCs/>
        </w:rPr>
      </w:pPr>
    </w:p>
    <w:p w:rsidR="008A2CAB" w:rsidRPr="00C44D79" w:rsidRDefault="001E11C0" w:rsidP="008A2CAB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8A2CAB" w:rsidRPr="00C44D79">
        <w:rPr>
          <w:b/>
          <w:bCs/>
          <w:sz w:val="28"/>
          <w:szCs w:val="28"/>
        </w:rPr>
        <w:t>При овладении диалогической речью</w:t>
      </w:r>
      <w:r w:rsidR="008A2CAB" w:rsidRPr="00C44D79">
        <w:rPr>
          <w:bCs/>
          <w:sz w:val="28"/>
          <w:szCs w:val="28"/>
        </w:rPr>
        <w:t xml:space="preserve"> в ситуациях повседневного </w:t>
      </w:r>
      <w:r w:rsidR="00641BE8">
        <w:rPr>
          <w:bCs/>
          <w:sz w:val="28"/>
          <w:szCs w:val="28"/>
        </w:rPr>
        <w:t>общения младшие школьники должны уметь</w:t>
      </w:r>
      <w:r w:rsidR="008A2CAB" w:rsidRPr="00C44D79">
        <w:rPr>
          <w:bCs/>
          <w:sz w:val="28"/>
          <w:szCs w:val="28"/>
        </w:rPr>
        <w:t>: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вести диалог этикетного характера: приветствовать и отвечать на приветствие; знакомиться. Представляться самому и представлять друга; прощаться; поздравлять и благодарить за поздравление; выражать благодарность в процессе совместной деятельности; извиняться;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вести диалог — расспрос;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C44D79">
        <w:rPr>
          <w:sz w:val="28"/>
          <w:szCs w:val="28"/>
        </w:rPr>
        <w:t>Объем диалогического высказывания 2-3 реплики с каждой стороны.</w:t>
      </w:r>
    </w:p>
    <w:p w:rsidR="008A2CAB" w:rsidRPr="00C44D79" w:rsidRDefault="001E11C0" w:rsidP="008A2C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493141">
        <w:rPr>
          <w:b/>
          <w:bCs/>
          <w:sz w:val="28"/>
          <w:szCs w:val="28"/>
        </w:rPr>
        <w:t xml:space="preserve"> </w:t>
      </w:r>
      <w:r w:rsidR="008A2CAB" w:rsidRPr="00C44D79">
        <w:rPr>
          <w:b/>
          <w:bCs/>
          <w:sz w:val="28"/>
          <w:szCs w:val="28"/>
        </w:rPr>
        <w:t xml:space="preserve">При овладении монологической речи младшие школьники </w:t>
      </w:r>
      <w:r w:rsidR="00641BE8">
        <w:rPr>
          <w:bCs/>
          <w:sz w:val="28"/>
          <w:szCs w:val="28"/>
        </w:rPr>
        <w:t>должны уметь</w:t>
      </w:r>
      <w:r w:rsidR="008A2CAB" w:rsidRPr="00C44D79">
        <w:rPr>
          <w:b/>
          <w:bCs/>
          <w:sz w:val="28"/>
          <w:szCs w:val="28"/>
        </w:rPr>
        <w:t>: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описывать предмет, картинку на заданную тему;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описывать животное, предмет, указывая название, размер, количество, место расположения;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кратко высказываться о себе, своей семье, своем друге, своем домашнем животном, герое любимой сказки;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воспроизводить выученные стихи, песни, рифмовки.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C44D79">
        <w:rPr>
          <w:sz w:val="28"/>
          <w:szCs w:val="28"/>
        </w:rPr>
        <w:t>Объем монологического высказывания 4-5 фраз.</w:t>
      </w:r>
    </w:p>
    <w:p w:rsidR="008A2CAB" w:rsidRPr="00C44D79" w:rsidRDefault="00493141" w:rsidP="008A2C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8A2CAB" w:rsidRPr="00C44D79">
        <w:rPr>
          <w:b/>
          <w:bCs/>
          <w:sz w:val="28"/>
          <w:szCs w:val="28"/>
        </w:rPr>
        <w:t xml:space="preserve">В процессе овладения </w:t>
      </w:r>
      <w:proofErr w:type="spellStart"/>
      <w:r w:rsidR="008A2CAB" w:rsidRPr="00C44D79">
        <w:rPr>
          <w:b/>
          <w:bCs/>
          <w:sz w:val="28"/>
          <w:szCs w:val="28"/>
        </w:rPr>
        <w:t>аудированием</w:t>
      </w:r>
      <w:proofErr w:type="spellEnd"/>
      <w:r w:rsidR="008A2CAB" w:rsidRPr="00C44D79">
        <w:rPr>
          <w:b/>
          <w:bCs/>
          <w:sz w:val="28"/>
          <w:szCs w:val="28"/>
        </w:rPr>
        <w:t xml:space="preserve"> младшие школьники </w:t>
      </w:r>
      <w:r w:rsidR="00641BE8">
        <w:rPr>
          <w:bCs/>
          <w:sz w:val="28"/>
          <w:szCs w:val="28"/>
        </w:rPr>
        <w:t>должны уметь</w:t>
      </w:r>
      <w:r w:rsidR="008A2CAB" w:rsidRPr="00C44D79">
        <w:rPr>
          <w:b/>
          <w:bCs/>
          <w:sz w:val="28"/>
          <w:szCs w:val="28"/>
        </w:rPr>
        <w:t>: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различать на слух звуки, звукосочетания, слова, предложения английского языка;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различать на слух интонацию и эмоциональную окраску фраз;</w:t>
      </w:r>
    </w:p>
    <w:p w:rsidR="008A2CAB" w:rsidRPr="00C44D79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воспринимать и понимать речь учителя;</w:t>
      </w:r>
    </w:p>
    <w:p w:rsidR="008A2CAB" w:rsidRDefault="00493141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8A2CAB" w:rsidRPr="00C44D79">
        <w:rPr>
          <w:sz w:val="28"/>
          <w:szCs w:val="28"/>
        </w:rPr>
        <w:t>понимать с опорой на наглядность основное содержание речи учителя</w:t>
      </w:r>
    </w:p>
    <w:p w:rsidR="00385209" w:rsidRPr="00385209" w:rsidRDefault="00385209" w:rsidP="00385209">
      <w:pPr>
        <w:shd w:val="clear" w:color="auto" w:fill="FFFFFF"/>
        <w:tabs>
          <w:tab w:val="left" w:pos="626"/>
        </w:tabs>
        <w:autoSpaceDE w:val="0"/>
        <w:autoSpaceDN w:val="0"/>
        <w:adjustRightInd w:val="0"/>
        <w:rPr>
          <w:b/>
          <w:color w:val="000000"/>
          <w:spacing w:val="3"/>
          <w:sz w:val="28"/>
          <w:szCs w:val="28"/>
        </w:rPr>
      </w:pPr>
      <w:r>
        <w:rPr>
          <w:b/>
          <w:color w:val="000000"/>
          <w:spacing w:val="3"/>
          <w:sz w:val="28"/>
          <w:szCs w:val="28"/>
        </w:rPr>
        <w:t xml:space="preserve">       </w:t>
      </w:r>
      <w:r w:rsidRPr="003059C2">
        <w:rPr>
          <w:b/>
          <w:color w:val="000000"/>
          <w:spacing w:val="3"/>
          <w:sz w:val="28"/>
          <w:szCs w:val="28"/>
        </w:rPr>
        <w:t>Воспитательные результаты внеурочной деятельности:</w:t>
      </w:r>
      <w:r w:rsidRPr="003059C2">
        <w:rPr>
          <w:color w:val="000000"/>
          <w:spacing w:val="3"/>
          <w:sz w:val="28"/>
          <w:szCs w:val="28"/>
        </w:rPr>
        <w:t xml:space="preserve"> </w:t>
      </w:r>
    </w:p>
    <w:p w:rsidR="00385209" w:rsidRPr="003059C2" w:rsidRDefault="00385209" w:rsidP="00385209">
      <w:pPr>
        <w:shd w:val="clear" w:color="auto" w:fill="FFFFFF"/>
        <w:tabs>
          <w:tab w:val="left" w:pos="626"/>
        </w:tabs>
        <w:autoSpaceDE w:val="0"/>
        <w:autoSpaceDN w:val="0"/>
        <w:adjustRightInd w:val="0"/>
        <w:jc w:val="both"/>
        <w:rPr>
          <w:color w:val="000000"/>
          <w:spacing w:val="3"/>
          <w:sz w:val="28"/>
          <w:szCs w:val="28"/>
        </w:rPr>
      </w:pPr>
      <w:r w:rsidRPr="003059C2">
        <w:rPr>
          <w:color w:val="000000"/>
          <w:spacing w:val="3"/>
          <w:sz w:val="28"/>
          <w:szCs w:val="28"/>
        </w:rPr>
        <w:t xml:space="preserve">        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385209" w:rsidRPr="00C44D79" w:rsidRDefault="00385209" w:rsidP="008A2CAB">
      <w:pPr>
        <w:jc w:val="both"/>
        <w:rPr>
          <w:sz w:val="28"/>
          <w:szCs w:val="28"/>
        </w:rPr>
      </w:pPr>
    </w:p>
    <w:p w:rsidR="008A2CAB" w:rsidRPr="00C44D79" w:rsidRDefault="00493141" w:rsidP="008A2C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8A2CAB" w:rsidRPr="00C44D79">
        <w:rPr>
          <w:b/>
          <w:bCs/>
          <w:sz w:val="28"/>
          <w:szCs w:val="28"/>
        </w:rPr>
        <w:t xml:space="preserve">. Содержание программы </w:t>
      </w:r>
      <w:r w:rsidRPr="00493141">
        <w:rPr>
          <w:b/>
          <w:bCs/>
          <w:sz w:val="28"/>
          <w:szCs w:val="28"/>
        </w:rPr>
        <w:t xml:space="preserve">внеурочной деятельности </w:t>
      </w:r>
      <w:r w:rsidR="008A2CAB" w:rsidRPr="00C44D79">
        <w:rPr>
          <w:b/>
          <w:bCs/>
          <w:sz w:val="28"/>
          <w:szCs w:val="28"/>
        </w:rPr>
        <w:t xml:space="preserve">«Занимательный английский»  </w:t>
      </w:r>
    </w:p>
    <w:p w:rsidR="008A2CAB" w:rsidRPr="00C44D79" w:rsidRDefault="00885814" w:rsidP="008A2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8A2CAB" w:rsidRPr="00C44D79">
        <w:rPr>
          <w:sz w:val="28"/>
          <w:szCs w:val="28"/>
        </w:rPr>
        <w:t>Предметно</w:t>
      </w:r>
      <w:r w:rsidR="008846C5">
        <w:rPr>
          <w:sz w:val="28"/>
          <w:szCs w:val="28"/>
        </w:rPr>
        <w:t>е содержание речи</w:t>
      </w:r>
      <w:proofErr w:type="gramEnd"/>
      <w:r w:rsidR="008846C5">
        <w:rPr>
          <w:sz w:val="28"/>
          <w:szCs w:val="28"/>
        </w:rPr>
        <w:t xml:space="preserve"> </w:t>
      </w:r>
      <w:r w:rsidR="008A2CAB" w:rsidRPr="00C44D79">
        <w:rPr>
          <w:sz w:val="28"/>
          <w:szCs w:val="28"/>
        </w:rPr>
        <w:t>предлагаемое в программе полностью включает темы</w:t>
      </w:r>
      <w:r>
        <w:rPr>
          <w:sz w:val="28"/>
          <w:szCs w:val="28"/>
        </w:rPr>
        <w:t>,</w:t>
      </w:r>
      <w:r w:rsidR="008846C5">
        <w:rPr>
          <w:sz w:val="28"/>
          <w:szCs w:val="28"/>
        </w:rPr>
        <w:t xml:space="preserve"> </w:t>
      </w:r>
      <w:r w:rsidR="008A2CAB" w:rsidRPr="00C44D79">
        <w:rPr>
          <w:sz w:val="28"/>
          <w:szCs w:val="28"/>
        </w:rPr>
        <w:t>предусмотренные федеральным компонентом государственного стандарта по иностранным языкам. Ряд тем рассматривается более подробно.</w:t>
      </w:r>
    </w:p>
    <w:p w:rsidR="00885814" w:rsidRPr="00885814" w:rsidRDefault="00885814" w:rsidP="008858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A2CAB" w:rsidRPr="00885814">
        <w:rPr>
          <w:b/>
          <w:sz w:val="28"/>
          <w:szCs w:val="28"/>
        </w:rPr>
        <w:t>Я и моя семья</w:t>
      </w:r>
      <w:r w:rsidR="00AA3D94">
        <w:rPr>
          <w:b/>
          <w:sz w:val="28"/>
          <w:szCs w:val="28"/>
        </w:rPr>
        <w:t xml:space="preserve"> (5ч.) </w:t>
      </w:r>
      <w:r w:rsidRPr="00885814">
        <w:rPr>
          <w:sz w:val="28"/>
          <w:szCs w:val="28"/>
        </w:rPr>
        <w:t>Развитие у детей этикетной функции общения на русском и английском языках</w:t>
      </w:r>
      <w:r>
        <w:rPr>
          <w:sz w:val="28"/>
          <w:szCs w:val="28"/>
        </w:rPr>
        <w:t xml:space="preserve">. </w:t>
      </w:r>
      <w:r w:rsidRPr="00885814">
        <w:rPr>
          <w:sz w:val="28"/>
          <w:szCs w:val="28"/>
        </w:rPr>
        <w:t>Развитие умений сообщать сведения о себе на русском и английском языках</w:t>
      </w:r>
      <w:r>
        <w:rPr>
          <w:sz w:val="28"/>
          <w:szCs w:val="28"/>
        </w:rPr>
        <w:t xml:space="preserve">. </w:t>
      </w:r>
      <w:r w:rsidRPr="00885814">
        <w:rPr>
          <w:sz w:val="28"/>
          <w:szCs w:val="28"/>
        </w:rPr>
        <w:t>Развитие умения понимать обращённые к детям реплики и реагировать на них</w:t>
      </w:r>
      <w:r>
        <w:rPr>
          <w:sz w:val="28"/>
          <w:szCs w:val="28"/>
        </w:rPr>
        <w:t xml:space="preserve">. </w:t>
      </w:r>
      <w:r w:rsidRPr="00885814">
        <w:rPr>
          <w:sz w:val="28"/>
          <w:szCs w:val="28"/>
        </w:rPr>
        <w:t>Формирование потенциального словаря через заучивание рифмованного материала</w:t>
      </w:r>
      <w:r>
        <w:rPr>
          <w:sz w:val="28"/>
          <w:szCs w:val="28"/>
        </w:rPr>
        <w:t xml:space="preserve">. </w:t>
      </w:r>
      <w:r w:rsidRPr="00885814">
        <w:rPr>
          <w:sz w:val="28"/>
          <w:szCs w:val="28"/>
        </w:rPr>
        <w:t>Умение считать от 1 до 10, петь «алфавитную» песню на языке, уметь назвать членов своей семьи, поздороваться и попрощаться с другом</w:t>
      </w:r>
      <w:r>
        <w:rPr>
          <w:sz w:val="28"/>
          <w:szCs w:val="28"/>
        </w:rPr>
        <w:t>.</w:t>
      </w:r>
    </w:p>
    <w:p w:rsidR="00885814" w:rsidRPr="00885814" w:rsidRDefault="00AA3D94" w:rsidP="008858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Мои друзья - животные (5ч.)</w:t>
      </w:r>
      <w:r w:rsidR="00885814">
        <w:rPr>
          <w:b/>
          <w:sz w:val="28"/>
          <w:szCs w:val="28"/>
        </w:rPr>
        <w:t xml:space="preserve"> </w:t>
      </w:r>
      <w:r w:rsidR="00885814" w:rsidRPr="00885814">
        <w:rPr>
          <w:sz w:val="28"/>
          <w:szCs w:val="28"/>
        </w:rPr>
        <w:t>Расширение представлений детей об окружающем мире через о</w:t>
      </w:r>
      <w:r w:rsidR="00885814">
        <w:rPr>
          <w:sz w:val="28"/>
          <w:szCs w:val="28"/>
        </w:rPr>
        <w:t>знакомление их со сказками и другой  информацией</w:t>
      </w:r>
      <w:r w:rsidR="00885814" w:rsidRPr="00885814">
        <w:rPr>
          <w:sz w:val="28"/>
          <w:szCs w:val="28"/>
        </w:rPr>
        <w:t xml:space="preserve"> о животн</w:t>
      </w:r>
      <w:r w:rsidR="00885814">
        <w:rPr>
          <w:sz w:val="28"/>
          <w:szCs w:val="28"/>
        </w:rPr>
        <w:t xml:space="preserve">ых. </w:t>
      </w:r>
      <w:r w:rsidR="00885814" w:rsidRPr="00885814">
        <w:rPr>
          <w:sz w:val="28"/>
          <w:szCs w:val="28"/>
        </w:rPr>
        <w:t>Развитие у детей умений слушать музыку и выполнять под неё действия, выполняемые животными.</w:t>
      </w:r>
      <w:r w:rsidR="00885814">
        <w:rPr>
          <w:sz w:val="28"/>
          <w:szCs w:val="28"/>
        </w:rPr>
        <w:t xml:space="preserve"> </w:t>
      </w:r>
      <w:r w:rsidR="00885814" w:rsidRPr="00885814">
        <w:rPr>
          <w:sz w:val="28"/>
          <w:szCs w:val="28"/>
        </w:rPr>
        <w:t>Развитие умений слушать и понимать информацию о животных на языке и реагировать на неё.</w:t>
      </w:r>
      <w:r w:rsidR="00885814">
        <w:rPr>
          <w:sz w:val="28"/>
          <w:szCs w:val="28"/>
        </w:rPr>
        <w:t xml:space="preserve"> </w:t>
      </w:r>
      <w:r w:rsidR="00885814" w:rsidRPr="00885814">
        <w:rPr>
          <w:sz w:val="28"/>
          <w:szCs w:val="28"/>
        </w:rPr>
        <w:t>Развитие ассоциативного мышления (животное – цвет).</w:t>
      </w:r>
      <w:r w:rsidR="00885814">
        <w:rPr>
          <w:sz w:val="28"/>
          <w:szCs w:val="28"/>
        </w:rPr>
        <w:t xml:space="preserve"> </w:t>
      </w:r>
      <w:r w:rsidR="00885814" w:rsidRPr="00885814">
        <w:rPr>
          <w:sz w:val="28"/>
          <w:szCs w:val="28"/>
        </w:rPr>
        <w:t>Представление любимого животного на русском и англ. языках. Воспитание доброго отношения к животным.</w:t>
      </w:r>
    </w:p>
    <w:p w:rsidR="00AA3D94" w:rsidRDefault="00885814" w:rsidP="00AA3D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CAB" w:rsidRPr="00885814">
        <w:rPr>
          <w:b/>
          <w:sz w:val="28"/>
          <w:szCs w:val="28"/>
        </w:rPr>
        <w:t>Давайте играть!</w:t>
      </w:r>
      <w:r w:rsidR="00AA3D94">
        <w:rPr>
          <w:b/>
          <w:sz w:val="28"/>
          <w:szCs w:val="28"/>
        </w:rPr>
        <w:t xml:space="preserve"> (5ч.)</w:t>
      </w:r>
      <w:r>
        <w:rPr>
          <w:b/>
          <w:sz w:val="28"/>
          <w:szCs w:val="28"/>
        </w:rPr>
        <w:t xml:space="preserve"> </w:t>
      </w:r>
      <w:r w:rsidRPr="00885814">
        <w:rPr>
          <w:sz w:val="28"/>
          <w:szCs w:val="28"/>
        </w:rPr>
        <w:t>Развитие навыков поведения в коллективе через проведение коллективных игр.</w:t>
      </w:r>
      <w:r>
        <w:rPr>
          <w:sz w:val="28"/>
          <w:szCs w:val="28"/>
        </w:rPr>
        <w:t xml:space="preserve"> </w:t>
      </w:r>
      <w:r w:rsidRPr="00885814">
        <w:rPr>
          <w:sz w:val="28"/>
          <w:szCs w:val="28"/>
        </w:rPr>
        <w:t>Знакомство детей с играми и сказками их сверстников в англоязычных странах.</w:t>
      </w:r>
      <w:r>
        <w:rPr>
          <w:sz w:val="28"/>
          <w:szCs w:val="28"/>
        </w:rPr>
        <w:t xml:space="preserve"> </w:t>
      </w:r>
      <w:r w:rsidRPr="00885814">
        <w:rPr>
          <w:sz w:val="28"/>
          <w:szCs w:val="28"/>
        </w:rPr>
        <w:t>Развитие умений на элементарном уровне назвать любимую игрушку и рассказать о ней.</w:t>
      </w:r>
      <w:r>
        <w:rPr>
          <w:sz w:val="28"/>
          <w:szCs w:val="28"/>
        </w:rPr>
        <w:t xml:space="preserve"> </w:t>
      </w:r>
      <w:r w:rsidRPr="00885814">
        <w:rPr>
          <w:sz w:val="28"/>
          <w:szCs w:val="28"/>
        </w:rPr>
        <w:t>Уметь рассказать об игрушке</w:t>
      </w:r>
      <w:r>
        <w:rPr>
          <w:sz w:val="28"/>
          <w:szCs w:val="28"/>
        </w:rPr>
        <w:t>.</w:t>
      </w:r>
      <w:r w:rsidRPr="00885814">
        <w:t xml:space="preserve"> </w:t>
      </w:r>
      <w:r w:rsidRPr="00885814">
        <w:rPr>
          <w:sz w:val="28"/>
          <w:szCs w:val="28"/>
        </w:rPr>
        <w:t>Ра</w:t>
      </w:r>
      <w:r>
        <w:rPr>
          <w:sz w:val="28"/>
          <w:szCs w:val="28"/>
        </w:rPr>
        <w:t>звитие интереса к изучению английского языка</w:t>
      </w:r>
      <w:r w:rsidRPr="00885814">
        <w:rPr>
          <w:sz w:val="28"/>
          <w:szCs w:val="28"/>
        </w:rPr>
        <w:t xml:space="preserve"> через проведение досуговых мероприятий</w:t>
      </w:r>
      <w:r>
        <w:rPr>
          <w:sz w:val="28"/>
          <w:szCs w:val="28"/>
        </w:rPr>
        <w:t>.</w:t>
      </w:r>
    </w:p>
    <w:p w:rsidR="00AA3D94" w:rsidRDefault="00AA3D94" w:rsidP="00AA3D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Мы любим праздники!</w:t>
      </w:r>
      <w:r w:rsidRPr="00AA3D94">
        <w:rPr>
          <w:b/>
          <w:sz w:val="28"/>
          <w:szCs w:val="28"/>
        </w:rPr>
        <w:t xml:space="preserve"> (4ч.)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Формирование потенциального словаря по теме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Развитие устной диалогической речи детей в ситуациях взаимного</w:t>
      </w:r>
      <w:r>
        <w:rPr>
          <w:sz w:val="28"/>
          <w:szCs w:val="28"/>
        </w:rPr>
        <w:t xml:space="preserve"> поздравления на русском и английском</w:t>
      </w:r>
      <w:r w:rsidRPr="00AA3D94">
        <w:rPr>
          <w:sz w:val="28"/>
          <w:szCs w:val="28"/>
        </w:rPr>
        <w:t xml:space="preserve"> яз</w:t>
      </w:r>
      <w:r>
        <w:rPr>
          <w:sz w:val="28"/>
          <w:szCs w:val="28"/>
        </w:rPr>
        <w:t xml:space="preserve">ыках. </w:t>
      </w:r>
      <w:r w:rsidRPr="00AA3D94">
        <w:rPr>
          <w:sz w:val="28"/>
          <w:szCs w:val="28"/>
        </w:rPr>
        <w:t>Развитие творческих способностей детей в ходе подготовки и проведения праздников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Развитие интереса к изучению иностранного языка через проведение праздничных мероприятий.</w:t>
      </w:r>
    </w:p>
    <w:p w:rsidR="00AA3D94" w:rsidRPr="00AA3D94" w:rsidRDefault="00AA3D94" w:rsidP="00AA3D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AA3D94">
        <w:rPr>
          <w:b/>
          <w:sz w:val="28"/>
          <w:szCs w:val="28"/>
        </w:rPr>
        <w:t>Приятного аппетита!</w:t>
      </w:r>
      <w:r>
        <w:rPr>
          <w:b/>
          <w:sz w:val="28"/>
          <w:szCs w:val="28"/>
        </w:rPr>
        <w:t xml:space="preserve"> (4ч.) </w:t>
      </w:r>
      <w:r w:rsidRPr="00AA3D94">
        <w:rPr>
          <w:sz w:val="28"/>
          <w:szCs w:val="28"/>
        </w:rPr>
        <w:t>Формирование потенциального словаря по теме через заучивание рифмовок, песенок, считалок.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Познакомить детей с сервировкой стола в России и Англии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Развитие у детей навыков поведен</w:t>
      </w:r>
      <w:r>
        <w:rPr>
          <w:sz w:val="28"/>
          <w:szCs w:val="28"/>
        </w:rPr>
        <w:t>ия и общения за столом на английском и русском</w:t>
      </w:r>
      <w:r w:rsidRPr="00AA3D94">
        <w:rPr>
          <w:sz w:val="28"/>
          <w:szCs w:val="28"/>
        </w:rPr>
        <w:t xml:space="preserve"> языках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Знакомство с культурой страны изучаемого языка. Сопоставление с культурой России.</w:t>
      </w:r>
    </w:p>
    <w:p w:rsidR="00AA3D94" w:rsidRDefault="00AA3D94" w:rsidP="00AA3D94">
      <w:pPr>
        <w:jc w:val="both"/>
        <w:rPr>
          <w:sz w:val="28"/>
          <w:szCs w:val="28"/>
        </w:rPr>
      </w:pPr>
      <w:r w:rsidRPr="00AA3D94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Здесь я живу (5ч</w:t>
      </w:r>
      <w:r w:rsidRPr="00AA3D94">
        <w:rPr>
          <w:b/>
          <w:sz w:val="28"/>
          <w:szCs w:val="28"/>
        </w:rPr>
        <w:t xml:space="preserve">.) </w:t>
      </w:r>
      <w:r w:rsidRPr="00AA3D94">
        <w:rPr>
          <w:sz w:val="28"/>
          <w:szCs w:val="28"/>
        </w:rPr>
        <w:t>Формирование потенциального словаря по теме через заучивание рифмовок, песенок, считалок.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Развитие умения описывать предмет или картинку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Воспитание у детей любви к родному городу, стране.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Воспитание культуры поведения на дорогах и улицах городов России и Англии.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 xml:space="preserve">Умение назвать по - </w:t>
      </w:r>
      <w:proofErr w:type="spellStart"/>
      <w:r w:rsidRPr="00AA3D94">
        <w:rPr>
          <w:sz w:val="28"/>
          <w:szCs w:val="28"/>
        </w:rPr>
        <w:t>английски</w:t>
      </w:r>
      <w:proofErr w:type="spellEnd"/>
      <w:r w:rsidRPr="00AA3D94">
        <w:rPr>
          <w:sz w:val="28"/>
          <w:szCs w:val="28"/>
        </w:rPr>
        <w:t xml:space="preserve"> свою страну, столицу, свой город, да</w:t>
      </w:r>
      <w:r>
        <w:rPr>
          <w:sz w:val="28"/>
          <w:szCs w:val="28"/>
        </w:rPr>
        <w:t>вать характеристику</w:t>
      </w:r>
      <w:r w:rsidRPr="00AA3D94">
        <w:rPr>
          <w:sz w:val="28"/>
          <w:szCs w:val="28"/>
        </w:rPr>
        <w:t xml:space="preserve"> городу</w:t>
      </w:r>
      <w:r w:rsidR="008846C5"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(большой, красивый)</w:t>
      </w:r>
      <w:r>
        <w:rPr>
          <w:sz w:val="28"/>
          <w:szCs w:val="28"/>
        </w:rPr>
        <w:t>.</w:t>
      </w:r>
    </w:p>
    <w:p w:rsidR="001E11C0" w:rsidRPr="00AA3D94" w:rsidRDefault="001E11C0" w:rsidP="00AA3D94">
      <w:pPr>
        <w:jc w:val="both"/>
        <w:rPr>
          <w:sz w:val="28"/>
          <w:szCs w:val="28"/>
        </w:rPr>
      </w:pPr>
    </w:p>
    <w:p w:rsidR="00AA3D94" w:rsidRPr="00AA3D94" w:rsidRDefault="00AA3D94" w:rsidP="00AA3D94">
      <w:pPr>
        <w:jc w:val="both"/>
        <w:rPr>
          <w:sz w:val="28"/>
          <w:szCs w:val="28"/>
        </w:rPr>
      </w:pPr>
      <w:r w:rsidRPr="00AA3D94">
        <w:rPr>
          <w:b/>
          <w:sz w:val="28"/>
          <w:szCs w:val="28"/>
        </w:rPr>
        <w:t xml:space="preserve">       </w:t>
      </w:r>
      <w:r w:rsidR="008A2CAB" w:rsidRPr="00AA3D94">
        <w:rPr>
          <w:b/>
          <w:sz w:val="28"/>
          <w:szCs w:val="28"/>
        </w:rPr>
        <w:t>Моё первое знакомство с Англией</w:t>
      </w:r>
      <w:r>
        <w:rPr>
          <w:sz w:val="28"/>
          <w:szCs w:val="28"/>
        </w:rPr>
        <w:t xml:space="preserve"> </w:t>
      </w:r>
      <w:r w:rsidRPr="00AA3D94">
        <w:rPr>
          <w:b/>
          <w:sz w:val="28"/>
          <w:szCs w:val="28"/>
        </w:rPr>
        <w:t>(5ч.)</w:t>
      </w:r>
      <w:r w:rsidR="008A2CAB" w:rsidRPr="00C44D79"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Развитие умения сообщать на английском языке элементарные сведения об англоязычных странах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Развитие у детей интереса к изучению англ.языка через ознакомление их с особенностями жизни их сверстников в Англии и Америке</w:t>
      </w:r>
      <w:r>
        <w:rPr>
          <w:sz w:val="28"/>
          <w:szCs w:val="28"/>
        </w:rPr>
        <w:t xml:space="preserve">. </w:t>
      </w:r>
      <w:r w:rsidRPr="00AA3D94">
        <w:rPr>
          <w:sz w:val="28"/>
          <w:szCs w:val="28"/>
        </w:rPr>
        <w:t>Знакомство с историей страны изучаемого языка.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Сопоставление двух культур: Англии, России.</w:t>
      </w:r>
      <w:r>
        <w:rPr>
          <w:sz w:val="28"/>
          <w:szCs w:val="28"/>
        </w:rPr>
        <w:t xml:space="preserve"> </w:t>
      </w:r>
      <w:r w:rsidRPr="00AA3D94">
        <w:rPr>
          <w:sz w:val="28"/>
          <w:szCs w:val="28"/>
        </w:rPr>
        <w:t>Развитие умения работать в группе</w:t>
      </w:r>
      <w:r>
        <w:rPr>
          <w:sz w:val="28"/>
          <w:szCs w:val="28"/>
        </w:rPr>
        <w:t>.</w:t>
      </w:r>
    </w:p>
    <w:p w:rsidR="008A2CAB" w:rsidRPr="00AA3D94" w:rsidRDefault="008A2CAB" w:rsidP="001F06B3">
      <w:pPr>
        <w:jc w:val="both"/>
        <w:rPr>
          <w:sz w:val="28"/>
          <w:szCs w:val="28"/>
        </w:rPr>
      </w:pPr>
    </w:p>
    <w:p w:rsidR="001E11C0" w:rsidRPr="001E11C0" w:rsidRDefault="001E11C0" w:rsidP="001E11C0">
      <w:pPr>
        <w:pStyle w:val="a6"/>
        <w:jc w:val="both"/>
        <w:rPr>
          <w:b/>
          <w:sz w:val="28"/>
          <w:szCs w:val="28"/>
        </w:rPr>
      </w:pPr>
    </w:p>
    <w:p w:rsidR="008A2CAB" w:rsidRPr="00385209" w:rsidRDefault="001F06B3" w:rsidP="00385209">
      <w:pPr>
        <w:pStyle w:val="a6"/>
        <w:numPr>
          <w:ilvl w:val="0"/>
          <w:numId w:val="12"/>
        </w:numPr>
        <w:jc w:val="both"/>
        <w:rPr>
          <w:b/>
          <w:i/>
          <w:iCs/>
          <w:sz w:val="28"/>
          <w:szCs w:val="28"/>
        </w:rPr>
      </w:pPr>
      <w:r w:rsidRPr="00385209">
        <w:rPr>
          <w:b/>
          <w:i/>
          <w:iCs/>
          <w:sz w:val="28"/>
          <w:szCs w:val="28"/>
        </w:rPr>
        <w:t>Учебно-тематический план</w:t>
      </w:r>
    </w:p>
    <w:p w:rsidR="001F06B3" w:rsidRDefault="001F06B3" w:rsidP="008A2CAB">
      <w:pPr>
        <w:jc w:val="both"/>
        <w:rPr>
          <w:i/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3"/>
        <w:gridCol w:w="7734"/>
        <w:gridCol w:w="1137"/>
      </w:tblGrid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</w:rPr>
            </w:pPr>
            <w:r w:rsidRPr="00F36A1E">
              <w:rPr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</w:rPr>
            </w:pPr>
            <w:r w:rsidRPr="00F36A1E">
              <w:rPr>
                <w:sz w:val="28"/>
                <w:szCs w:val="28"/>
              </w:rPr>
              <w:t>Тема</w:t>
            </w:r>
          </w:p>
        </w:tc>
        <w:tc>
          <w:tcPr>
            <w:tcW w:w="1151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</w:rPr>
            </w:pPr>
            <w:r w:rsidRPr="00F36A1E">
              <w:rPr>
                <w:sz w:val="28"/>
                <w:szCs w:val="28"/>
              </w:rPr>
              <w:t>Кол-во час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</w:rPr>
            </w:pPr>
            <w:r w:rsidRPr="00F36A1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>Я и моя семья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5</w:t>
            </w:r>
          </w:p>
        </w:tc>
      </w:tr>
      <w:tr w:rsidR="001E11C0" w:rsidRPr="00F36A1E" w:rsidTr="00913D89">
        <w:trPr>
          <w:trHeight w:val="409"/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</w:rPr>
            </w:pPr>
            <w:r w:rsidRPr="00F36A1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 xml:space="preserve">Мои друзья </w:t>
            </w:r>
            <w:r>
              <w:rPr>
                <w:sz w:val="28"/>
                <w:szCs w:val="28"/>
              </w:rPr>
              <w:t>–</w:t>
            </w:r>
            <w:r w:rsidRPr="001E11C0">
              <w:rPr>
                <w:sz w:val="28"/>
                <w:szCs w:val="28"/>
              </w:rPr>
              <w:t xml:space="preserve"> животные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5</w:t>
            </w:r>
          </w:p>
        </w:tc>
      </w:tr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  <w:r w:rsidRPr="00F36A1E">
              <w:rPr>
                <w:sz w:val="28"/>
                <w:szCs w:val="28"/>
                <w:lang w:val="en-US"/>
              </w:rPr>
              <w:t xml:space="preserve"> 3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>Давайте играть!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5</w:t>
            </w:r>
          </w:p>
        </w:tc>
      </w:tr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  <w:r w:rsidRPr="00F36A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>Мы любим праздники!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4</w:t>
            </w:r>
          </w:p>
        </w:tc>
      </w:tr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  <w:r w:rsidRPr="00F36A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>Приятного аппетита!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4</w:t>
            </w:r>
          </w:p>
        </w:tc>
      </w:tr>
      <w:tr w:rsidR="001E11C0" w:rsidRPr="00F36A1E" w:rsidTr="00913D89">
        <w:trPr>
          <w:trHeight w:val="373"/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  <w:r w:rsidRPr="00F36A1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>Здесь я живу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5</w:t>
            </w:r>
          </w:p>
        </w:tc>
      </w:tr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  <w:r w:rsidRPr="00F36A1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sz w:val="28"/>
                <w:szCs w:val="28"/>
              </w:rPr>
            </w:pPr>
            <w:r w:rsidRPr="001E11C0">
              <w:rPr>
                <w:sz w:val="28"/>
                <w:szCs w:val="28"/>
              </w:rPr>
              <w:t>Моё первое знакомство с Англией</w:t>
            </w:r>
          </w:p>
          <w:p w:rsidR="001E11C0" w:rsidRPr="001E11C0" w:rsidRDefault="001E11C0" w:rsidP="00913D89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5</w:t>
            </w:r>
          </w:p>
        </w:tc>
      </w:tr>
      <w:tr w:rsidR="001E11C0" w:rsidRPr="00F36A1E" w:rsidTr="00913D89">
        <w:trPr>
          <w:jc w:val="center"/>
        </w:trPr>
        <w:tc>
          <w:tcPr>
            <w:tcW w:w="1012" w:type="dxa"/>
          </w:tcPr>
          <w:p w:rsidR="001E11C0" w:rsidRPr="00F36A1E" w:rsidRDefault="001E11C0" w:rsidP="00913D89">
            <w:pPr>
              <w:pStyle w:val="a5"/>
              <w:rPr>
                <w:sz w:val="28"/>
                <w:szCs w:val="28"/>
                <w:lang w:val="en-US"/>
              </w:rPr>
            </w:pPr>
          </w:p>
        </w:tc>
        <w:tc>
          <w:tcPr>
            <w:tcW w:w="8080" w:type="dxa"/>
          </w:tcPr>
          <w:p w:rsidR="001E11C0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Итого часов:</w:t>
            </w:r>
          </w:p>
          <w:p w:rsidR="00D05B5F" w:rsidRPr="00D05B5F" w:rsidRDefault="00D05B5F" w:rsidP="00913D89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1151" w:type="dxa"/>
          </w:tcPr>
          <w:p w:rsidR="001E11C0" w:rsidRPr="00D05B5F" w:rsidRDefault="001E11C0" w:rsidP="00913D89">
            <w:pPr>
              <w:pStyle w:val="a5"/>
              <w:rPr>
                <w:b/>
                <w:sz w:val="28"/>
                <w:szCs w:val="28"/>
              </w:rPr>
            </w:pPr>
            <w:r w:rsidRPr="00D05B5F">
              <w:rPr>
                <w:b/>
                <w:sz w:val="28"/>
                <w:szCs w:val="28"/>
              </w:rPr>
              <w:t>33</w:t>
            </w:r>
          </w:p>
        </w:tc>
      </w:tr>
    </w:tbl>
    <w:p w:rsidR="001F06B3" w:rsidRDefault="001F06B3" w:rsidP="008A2CAB">
      <w:pPr>
        <w:jc w:val="both"/>
        <w:rPr>
          <w:i/>
          <w:iCs/>
          <w:sz w:val="28"/>
          <w:szCs w:val="28"/>
        </w:rPr>
      </w:pPr>
    </w:p>
    <w:p w:rsidR="001F06B3" w:rsidRDefault="001F06B3" w:rsidP="008A2CAB">
      <w:pPr>
        <w:jc w:val="both"/>
        <w:rPr>
          <w:i/>
          <w:iCs/>
          <w:sz w:val="28"/>
          <w:szCs w:val="28"/>
        </w:rPr>
      </w:pPr>
    </w:p>
    <w:p w:rsidR="001F06B3" w:rsidRDefault="001F06B3" w:rsidP="008A2CAB">
      <w:pPr>
        <w:jc w:val="both"/>
        <w:rPr>
          <w:i/>
          <w:iCs/>
          <w:sz w:val="28"/>
          <w:szCs w:val="28"/>
        </w:rPr>
      </w:pPr>
    </w:p>
    <w:p w:rsidR="001F06B3" w:rsidRDefault="001F06B3" w:rsidP="008A2CAB">
      <w:pPr>
        <w:jc w:val="both"/>
        <w:rPr>
          <w:i/>
          <w:iCs/>
          <w:sz w:val="28"/>
          <w:szCs w:val="28"/>
        </w:rPr>
      </w:pPr>
    </w:p>
    <w:p w:rsidR="001F06B3" w:rsidRDefault="001F06B3" w:rsidP="008A2CAB">
      <w:pPr>
        <w:jc w:val="both"/>
        <w:rPr>
          <w:i/>
          <w:iCs/>
          <w:sz w:val="28"/>
          <w:szCs w:val="28"/>
        </w:rPr>
      </w:pPr>
    </w:p>
    <w:p w:rsidR="00D05B5F" w:rsidRDefault="00D05B5F" w:rsidP="008A2CAB">
      <w:pPr>
        <w:jc w:val="both"/>
        <w:rPr>
          <w:i/>
          <w:iCs/>
          <w:sz w:val="28"/>
          <w:szCs w:val="28"/>
        </w:rPr>
      </w:pPr>
    </w:p>
    <w:p w:rsidR="00D05B5F" w:rsidRDefault="00D05B5F" w:rsidP="008A2CAB">
      <w:pPr>
        <w:jc w:val="both"/>
        <w:rPr>
          <w:i/>
          <w:iCs/>
          <w:sz w:val="28"/>
          <w:szCs w:val="28"/>
        </w:rPr>
      </w:pPr>
    </w:p>
    <w:p w:rsidR="00D05B5F" w:rsidRDefault="00D05B5F" w:rsidP="008A2CAB">
      <w:pPr>
        <w:jc w:val="both"/>
        <w:rPr>
          <w:i/>
          <w:iCs/>
          <w:sz w:val="28"/>
          <w:szCs w:val="28"/>
        </w:rPr>
      </w:pPr>
    </w:p>
    <w:p w:rsidR="00385209" w:rsidRDefault="00385209" w:rsidP="008A2CAB">
      <w:pPr>
        <w:jc w:val="both"/>
        <w:rPr>
          <w:i/>
          <w:iCs/>
          <w:sz w:val="28"/>
          <w:szCs w:val="28"/>
        </w:rPr>
      </w:pPr>
    </w:p>
    <w:p w:rsidR="00385209" w:rsidRDefault="00385209" w:rsidP="008A2CAB">
      <w:pPr>
        <w:jc w:val="both"/>
        <w:rPr>
          <w:i/>
          <w:iCs/>
          <w:sz w:val="28"/>
          <w:szCs w:val="28"/>
        </w:rPr>
      </w:pPr>
    </w:p>
    <w:p w:rsidR="00D05B5F" w:rsidRDefault="00D05B5F" w:rsidP="00D05B5F">
      <w:pPr>
        <w:jc w:val="both"/>
        <w:rPr>
          <w:i/>
          <w:iCs/>
          <w:sz w:val="28"/>
          <w:szCs w:val="28"/>
        </w:rPr>
      </w:pPr>
    </w:p>
    <w:p w:rsidR="00385209" w:rsidRDefault="00385209" w:rsidP="00D05B5F">
      <w:pPr>
        <w:jc w:val="both"/>
        <w:rPr>
          <w:i/>
          <w:iCs/>
          <w:sz w:val="28"/>
          <w:szCs w:val="28"/>
        </w:rPr>
      </w:pPr>
    </w:p>
    <w:p w:rsidR="00D05B5F" w:rsidRPr="003E200E" w:rsidRDefault="005779AB" w:rsidP="005779AB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</w:t>
      </w:r>
      <w:r w:rsidR="00D05B5F" w:rsidRPr="003E200E">
        <w:rPr>
          <w:b/>
          <w:i/>
          <w:iCs/>
          <w:sz w:val="28"/>
          <w:szCs w:val="28"/>
        </w:rPr>
        <w:t>ематический план</w:t>
      </w:r>
    </w:p>
    <w:p w:rsidR="001F06B3" w:rsidRPr="003E200E" w:rsidRDefault="001F06B3" w:rsidP="008A2CAB">
      <w:pPr>
        <w:jc w:val="both"/>
        <w:rPr>
          <w:b/>
          <w:i/>
          <w:iCs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850"/>
        <w:gridCol w:w="2410"/>
        <w:gridCol w:w="2552"/>
        <w:gridCol w:w="1842"/>
      </w:tblGrid>
      <w:tr w:rsidR="008846C5" w:rsidRPr="001F06B3" w:rsidTr="008846C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shd w:val="clear" w:color="auto" w:fill="FFFFFF"/>
              <w:ind w:left="19" w:hanging="19"/>
              <w:jc w:val="center"/>
            </w:pPr>
            <w:r w:rsidRPr="001F06B3">
              <w:t>№</w:t>
            </w:r>
          </w:p>
          <w:p w:rsidR="008846C5" w:rsidRPr="001F06B3" w:rsidRDefault="008846C5" w:rsidP="00913D89">
            <w:pPr>
              <w:shd w:val="clear" w:color="auto" w:fill="FFFFFF"/>
              <w:ind w:left="19" w:hanging="19"/>
              <w:jc w:val="center"/>
            </w:pPr>
            <w:r w:rsidRPr="001F06B3"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ind w:hanging="13"/>
              <w:jc w:val="center"/>
            </w:pPr>
            <w:r w:rsidRPr="001F06B3">
              <w:t>Тема учебного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jc w:val="center"/>
            </w:pPr>
            <w:r w:rsidRPr="001F06B3">
              <w:t>Всего часов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jc w:val="center"/>
            </w:pPr>
            <w:r w:rsidRPr="001F06B3">
              <w:t>Содержание деятельности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jc w:val="center"/>
            </w:pPr>
            <w:r w:rsidRPr="001F06B3">
              <w:t>Воспитательная работа</w:t>
            </w:r>
          </w:p>
        </w:tc>
      </w:tr>
      <w:tr w:rsidR="008846C5" w:rsidRPr="001F06B3" w:rsidTr="008846C5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D05B5F">
            <w:pPr>
              <w:shd w:val="clear" w:color="auto" w:fill="FFFFFF"/>
              <w:ind w:left="19" w:hanging="19"/>
              <w:jc w:val="center"/>
            </w:pPr>
            <w:r w:rsidRPr="001F06B3">
              <w:t>Теоретическая часть занятия /форма организации деятельности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shd w:val="clear" w:color="auto" w:fill="FFFFFF"/>
              <w:ind w:left="19" w:hanging="19"/>
              <w:jc w:val="center"/>
            </w:pPr>
            <w:r w:rsidRPr="001F06B3">
              <w:t>Практическая часть занятия /форма организации деятельности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</w:tr>
      <w:tr w:rsidR="008846C5" w:rsidRPr="001F06B3" w:rsidTr="008846C5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D05B5F">
            <w:pPr>
              <w:shd w:val="clear" w:color="auto" w:fill="FFFFFF"/>
              <w:ind w:left="19" w:hanging="19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shd w:val="clear" w:color="auto" w:fill="FFFFFF"/>
              <w:ind w:left="19" w:hanging="19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C5" w:rsidRPr="001F06B3" w:rsidRDefault="008846C5" w:rsidP="00913D89">
            <w:pPr>
              <w:jc w:val="both"/>
            </w:pPr>
          </w:p>
        </w:tc>
      </w:tr>
      <w:tr w:rsidR="008846C5" w:rsidRPr="001F06B3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jc w:val="both"/>
            </w:pPr>
            <w:r w:rsidRPr="001F06B3"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1F06B3">
            <w:r w:rsidRPr="001F06B3">
              <w:t xml:space="preserve">Фразы и </w:t>
            </w:r>
            <w:proofErr w:type="gramStart"/>
            <w:r w:rsidRPr="001F06B3">
              <w:t>жесты  приветствия</w:t>
            </w:r>
            <w:proofErr w:type="gramEnd"/>
            <w:r w:rsidRPr="001F06B3">
              <w:t xml:space="preserve"> и прощания.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1F06B3">
            <w:pPr>
              <w:jc w:val="center"/>
            </w:pPr>
            <w:r w:rsidRPr="001F06B3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1F06B3">
            <w:r w:rsidRPr="001F06B3">
              <w:t>Приветствие.</w:t>
            </w:r>
          </w:p>
          <w:p w:rsidR="008846C5" w:rsidRPr="001F06B3" w:rsidRDefault="008846C5" w:rsidP="001F06B3">
            <w:proofErr w:type="spellStart"/>
            <w:r w:rsidRPr="001F06B3">
              <w:t>Индивидуальноеприветствие</w:t>
            </w:r>
            <w:proofErr w:type="spellEnd"/>
            <w:r w:rsidRPr="001F06B3">
              <w:t>.</w:t>
            </w:r>
          </w:p>
          <w:p w:rsidR="008846C5" w:rsidRPr="001F06B3" w:rsidRDefault="008846C5" w:rsidP="001F06B3">
            <w:r w:rsidRPr="001F06B3">
              <w:t>Диалог приветствия.</w:t>
            </w:r>
          </w:p>
          <w:p w:rsidR="008846C5" w:rsidRPr="001F06B3" w:rsidRDefault="008846C5" w:rsidP="001F06B3">
            <w:pPr>
              <w:jc w:val="both"/>
            </w:pPr>
            <w:r w:rsidRPr="001F06B3">
              <w:t>Прощание.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1F06B3">
            <w:r w:rsidRPr="001F06B3">
              <w:t>Дети учатся отвечать на приветствие хором и индивидуально</w:t>
            </w:r>
          </w:p>
          <w:p w:rsidR="008846C5" w:rsidRPr="001F06B3" w:rsidRDefault="008846C5" w:rsidP="00AB7017">
            <w:r w:rsidRPr="001F06B3">
              <w:t>Диалог приветствия</w:t>
            </w:r>
            <w:r>
              <w:t xml:space="preserve">, </w:t>
            </w:r>
            <w:r w:rsidRPr="001F06B3">
              <w:t>проща</w:t>
            </w:r>
            <w:r>
              <w:t>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AB7017">
            <w:pPr>
              <w:jc w:val="both"/>
            </w:pPr>
            <w:r>
              <w:t xml:space="preserve">Развитие у детей этикетной функции </w:t>
            </w:r>
          </w:p>
        </w:tc>
      </w:tr>
      <w:tr w:rsidR="008846C5" w:rsidRPr="00AB7017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F06B3" w:rsidRDefault="008846C5" w:rsidP="00913D89">
            <w:pPr>
              <w:jc w:val="both"/>
            </w:pPr>
            <w: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AB7017">
            <w:r>
              <w:t>Знакомство с алфавитом. Обозначение пола.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AB7017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AB7017">
            <w:r>
              <w:t>Алфавит в песне и картинках.</w:t>
            </w:r>
          </w:p>
          <w:p w:rsidR="008846C5" w:rsidRPr="00AB7017" w:rsidRDefault="008846C5" w:rsidP="00AB7017">
            <w:pPr>
              <w:rPr>
                <w:lang w:val="en-US"/>
              </w:rPr>
            </w:pPr>
            <w:r>
              <w:t>Речевая</w:t>
            </w:r>
            <w:r w:rsidRPr="00AB7017">
              <w:rPr>
                <w:lang w:val="en-US"/>
              </w:rPr>
              <w:t xml:space="preserve"> </w:t>
            </w:r>
            <w:r>
              <w:t>структура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I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am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a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boy</w:t>
            </w:r>
            <w:r w:rsidRPr="00AB7017">
              <w:rPr>
                <w:lang w:val="en-US"/>
              </w:rPr>
              <w:t xml:space="preserve">, </w:t>
            </w:r>
            <w:r w:rsidRPr="00470285">
              <w:rPr>
                <w:lang w:val="en-US"/>
              </w:rPr>
              <w:t>I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am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a</w:t>
            </w:r>
            <w:r w:rsidRPr="00AB7017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girl</w:t>
            </w:r>
            <w:r w:rsidRPr="00AB7017">
              <w:rPr>
                <w:lang w:val="en-US"/>
              </w:rPr>
              <w:t xml:space="preserve">, </w:t>
            </w:r>
            <w:r w:rsidRPr="00470285">
              <w:rPr>
                <w:lang w:val="en-US"/>
              </w:rPr>
              <w:t>he</w:t>
            </w:r>
            <w:r w:rsidRPr="00AB7017">
              <w:rPr>
                <w:lang w:val="en-US"/>
              </w:rPr>
              <w:t xml:space="preserve">, </w:t>
            </w:r>
            <w:r w:rsidRPr="00470285">
              <w:rPr>
                <w:lang w:val="en-US"/>
              </w:rPr>
              <w:t>she</w:t>
            </w:r>
            <w:r w:rsidRPr="00AB7017">
              <w:rPr>
                <w:lang w:val="en-US"/>
              </w:rPr>
              <w:t xml:space="preserve"> </w:t>
            </w:r>
            <w:r>
              <w:t>Английские</w:t>
            </w:r>
            <w:r w:rsidRPr="00AB7017">
              <w:rPr>
                <w:lang w:val="en-US"/>
              </w:rPr>
              <w:t xml:space="preserve"> </w:t>
            </w:r>
            <w:r>
              <w:t>имена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AB7017">
            <w:r>
              <w:t>Разучивают песню.</w:t>
            </w:r>
          </w:p>
          <w:p w:rsidR="008846C5" w:rsidRDefault="008846C5" w:rsidP="00AB7017">
            <w:r>
              <w:t>Учатся представлять себя.</w:t>
            </w:r>
          </w:p>
          <w:p w:rsidR="008846C5" w:rsidRPr="00AB7017" w:rsidRDefault="008846C5" w:rsidP="00AB7017">
            <w:pPr>
              <w:jc w:val="both"/>
            </w:pPr>
            <w:r>
              <w:t>Разучивают имена зарубежных сверстников, представляются от их имени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Приобщение к музыке. Развитие у детей этикетной функции</w:t>
            </w:r>
          </w:p>
        </w:tc>
      </w:tr>
      <w:tr w:rsidR="008846C5" w:rsidRPr="00AB7017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AB7017">
            <w:r>
              <w:t>Внешность (части тела).</w:t>
            </w:r>
          </w:p>
          <w:p w:rsidR="008846C5" w:rsidRPr="00AB7017" w:rsidRDefault="008846C5" w:rsidP="00AB7017">
            <w:pPr>
              <w:jc w:val="both"/>
            </w:pPr>
            <w:r>
              <w:t>Счёт от 1-10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AB7017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AB7017">
            <w:r>
              <w:t>Введение новой лексики. Закрепление пройденного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Разучивают части тела в картинках. Диалог приветствия и прощания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Развитие у детей этикетной функции</w:t>
            </w:r>
          </w:p>
        </w:tc>
      </w:tr>
      <w:tr w:rsidR="008846C5" w:rsidRPr="00AB7017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Моя семья (члены семьи).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5179D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Новая лексика  Раскраска по теме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Разучивают стих Рассказывают о семье по-русски, повторяют по-английски. Раскраска по теме.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Приобщение к художественному восприятию.</w:t>
            </w:r>
          </w:p>
        </w:tc>
      </w:tr>
      <w:tr w:rsidR="008846C5" w:rsidRPr="00AB7017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5179DB">
            <w:r>
              <w:t>Счёт (1-10). Алфавит.</w:t>
            </w:r>
          </w:p>
          <w:p w:rsidR="008846C5" w:rsidRPr="00AB7017" w:rsidRDefault="008846C5" w:rsidP="005179DB">
            <w:pPr>
              <w:jc w:val="both"/>
            </w:pPr>
            <w:r>
              <w:t>Зачёт.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5179D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Повторение пройденных ЛЕ Представление раскраски по теме «Моя семья».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Рассказывают стихи, поют песни. Выходят к доске с готовой раскраской и называют членов семьи.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Воспитание уважительного отношения к семье.</w:t>
            </w: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Названия животных и птиц.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5179D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AB7017" w:rsidRDefault="008846C5" w:rsidP="00913D89">
            <w:pPr>
              <w:jc w:val="both"/>
            </w:pPr>
            <w:r>
              <w:t>Информация о животных, обитающих в англоязычных странах.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5179DB">
            <w:r>
              <w:t>Запоминают новые слова и информацию.</w:t>
            </w:r>
          </w:p>
          <w:p w:rsidR="008846C5" w:rsidRPr="005179DB" w:rsidRDefault="008846C5" w:rsidP="005179DB">
            <w:pPr>
              <w:rPr>
                <w:lang w:val="en-US"/>
              </w:rPr>
            </w:pPr>
            <w:r>
              <w:t>Стих</w:t>
            </w:r>
            <w:r w:rsidRPr="005179DB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I</w:t>
            </w:r>
            <w:r w:rsidRPr="005179DB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have</w:t>
            </w:r>
            <w:r w:rsidRPr="005179DB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a</w:t>
            </w:r>
            <w:r w:rsidRPr="005179DB">
              <w:rPr>
                <w:lang w:val="en-US"/>
              </w:rPr>
              <w:t xml:space="preserve"> </w:t>
            </w:r>
            <w:r w:rsidRPr="00470285">
              <w:rPr>
                <w:lang w:val="en-US"/>
              </w:rPr>
              <w:t>dog</w:t>
            </w:r>
            <w:r w:rsidRPr="005179DB">
              <w:rPr>
                <w:lang w:val="en-US"/>
              </w:rPr>
              <w:t xml:space="preserve"> </w:t>
            </w:r>
            <w:r>
              <w:t>Физкультминутка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Привитие любви к животным через ознакомление их со сказками и др. информацией  о животных</w:t>
            </w:r>
          </w:p>
          <w:p w:rsidR="008846C5" w:rsidRPr="005179DB" w:rsidRDefault="008846C5" w:rsidP="00913D89">
            <w:pPr>
              <w:jc w:val="both"/>
            </w:pP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  <w:rPr>
                <w:lang w:val="en-US"/>
              </w:rPr>
            </w:pPr>
            <w:proofErr w:type="gramStart"/>
            <w:r>
              <w:t>Действия,  выполняемые</w:t>
            </w:r>
            <w:proofErr w:type="gramEnd"/>
            <w:r>
              <w:t xml:space="preserve"> животными.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5179D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  <w:rPr>
                <w:lang w:val="en-US"/>
              </w:rPr>
            </w:pPr>
            <w:r>
              <w:t>Разучивание действий под музыку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Выполнение действий под музыку.</w:t>
            </w:r>
          </w:p>
          <w:p w:rsidR="008846C5" w:rsidRDefault="008846C5" w:rsidP="00913D89">
            <w:pPr>
              <w:jc w:val="both"/>
            </w:pPr>
            <w:r>
              <w:t>Повторение пройденных слов.</w:t>
            </w:r>
          </w:p>
          <w:p w:rsidR="008846C5" w:rsidRPr="005179DB" w:rsidRDefault="008846C5" w:rsidP="00913D89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Привитие любви к животным через музыкальное восприятие</w:t>
            </w: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Размер животных.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5179D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Характеристика животного (название, окрас, размер)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5179DB">
            <w:r>
              <w:t>Рассказать о животном.</w:t>
            </w:r>
          </w:p>
          <w:p w:rsidR="008846C5" w:rsidRPr="005179DB" w:rsidRDefault="008846C5" w:rsidP="005179DB">
            <w:pPr>
              <w:jc w:val="both"/>
            </w:pPr>
            <w:r>
              <w:t>Рисование любимого животного.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Привитие любви к животным через формы художественного восприятия.</w:t>
            </w: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Цвет животных.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1841D7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Представление  цвета, сопоставление с животным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1841D7">
            <w:r>
              <w:t>Раскрашивание нарисованного животного</w:t>
            </w:r>
          </w:p>
          <w:p w:rsidR="008846C5" w:rsidRPr="005179DB" w:rsidRDefault="008846C5" w:rsidP="001841D7">
            <w:pPr>
              <w:jc w:val="both"/>
            </w:pPr>
            <w:r>
              <w:t>Рассказ о животном.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Привитие любви к животным через формы художественного восприятия. Воспитание доброго отношения к животным.</w:t>
            </w: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Моё любимое животное.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1841D7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Проект по теме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Представление и защита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841D7" w:rsidRDefault="008846C5" w:rsidP="00913D89">
            <w:pPr>
              <w:jc w:val="both"/>
            </w:pPr>
            <w:r>
              <w:t>Формирование</w:t>
            </w:r>
            <w:r w:rsidRPr="001841D7">
              <w:t xml:space="preserve"> у учащихся мышления современного уровня, достижения личного и общего успеха, ощущения своей значимости и успешности в коллективе</w:t>
            </w:r>
            <w:r>
              <w:t>.</w:t>
            </w: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Давайте играть!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1841D7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Активизация пройденной лексики через игру.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Учатся, играя (повторяют слова, учатся правилам сотрудничества в коллективе)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Развитие навыков поведения в коллективе через проведение коллективных игр.</w:t>
            </w:r>
          </w:p>
        </w:tc>
      </w:tr>
      <w:tr w:rsidR="008846C5" w:rsidRPr="005179DB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1841D7">
            <w:r>
              <w:t>Персонажи английских сказок.</w:t>
            </w:r>
          </w:p>
          <w:p w:rsidR="008846C5" w:rsidRPr="005179DB" w:rsidRDefault="008846C5" w:rsidP="001841D7">
            <w:pPr>
              <w:jc w:val="both"/>
            </w:pPr>
            <w:r>
              <w:t>Чтение сказки.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1841D7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1841D7" w:rsidRDefault="008846C5" w:rsidP="001841D7">
            <w:pPr>
              <w:rPr>
                <w:lang w:val="en-US"/>
              </w:rPr>
            </w:pPr>
            <w:r>
              <w:t>Характеристика</w:t>
            </w:r>
            <w:r w:rsidRPr="001841D7">
              <w:rPr>
                <w:lang w:val="en-US"/>
              </w:rPr>
              <w:t xml:space="preserve"> </w:t>
            </w:r>
            <w:r>
              <w:t>персонажей</w:t>
            </w:r>
            <w:r w:rsidRPr="001841D7">
              <w:rPr>
                <w:lang w:val="en-US"/>
              </w:rPr>
              <w:t xml:space="preserve">: </w:t>
            </w:r>
            <w:r w:rsidRPr="00470285">
              <w:rPr>
                <w:lang w:val="en-US"/>
              </w:rPr>
              <w:t>good</w:t>
            </w:r>
            <w:r w:rsidRPr="001841D7">
              <w:rPr>
                <w:lang w:val="en-US"/>
              </w:rPr>
              <w:t>-</w:t>
            </w:r>
            <w:r w:rsidRPr="00470285">
              <w:rPr>
                <w:lang w:val="en-US"/>
              </w:rPr>
              <w:t>bad</w:t>
            </w:r>
            <w:r w:rsidRPr="001841D7">
              <w:rPr>
                <w:lang w:val="en-US"/>
              </w:rPr>
              <w:t xml:space="preserve">, </w:t>
            </w:r>
            <w:r w:rsidRPr="00470285">
              <w:rPr>
                <w:lang w:val="en-US"/>
              </w:rPr>
              <w:t>strong</w:t>
            </w:r>
            <w:r w:rsidRPr="001841D7">
              <w:rPr>
                <w:lang w:val="en-US"/>
              </w:rPr>
              <w:t>-</w:t>
            </w:r>
            <w:r w:rsidRPr="00470285">
              <w:rPr>
                <w:lang w:val="en-US"/>
              </w:rPr>
              <w:t>weak</w:t>
            </w:r>
            <w:r w:rsidRPr="001841D7">
              <w:rPr>
                <w:lang w:val="en-US"/>
              </w:rPr>
              <w:t xml:space="preserve">, </w:t>
            </w:r>
            <w:r w:rsidRPr="00470285">
              <w:rPr>
                <w:lang w:val="en-US"/>
              </w:rPr>
              <w:t>nice</w:t>
            </w:r>
            <w:r w:rsidRPr="001841D7">
              <w:rPr>
                <w:lang w:val="en-US"/>
              </w:rPr>
              <w:t xml:space="preserve">, </w:t>
            </w:r>
            <w:r w:rsidRPr="00470285">
              <w:rPr>
                <w:lang w:val="en-US"/>
              </w:rPr>
              <w:t>brave</w:t>
            </w:r>
            <w:r w:rsidRPr="001841D7">
              <w:rPr>
                <w:lang w:val="en-US"/>
              </w:rPr>
              <w:t>.</w:t>
            </w:r>
          </w:p>
          <w:p w:rsidR="008846C5" w:rsidRDefault="008846C5" w:rsidP="001841D7">
            <w:pPr>
              <w:jc w:val="both"/>
            </w:pPr>
            <w:r>
              <w:t>Проведение подвижных игр.</w:t>
            </w:r>
          </w:p>
          <w:p w:rsidR="008846C5" w:rsidRPr="005179DB" w:rsidRDefault="008846C5" w:rsidP="001841D7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1841D7">
            <w:r>
              <w:t>Запоминание  новых слов.</w:t>
            </w:r>
          </w:p>
          <w:p w:rsidR="008846C5" w:rsidRPr="005179DB" w:rsidRDefault="008846C5" w:rsidP="001841D7">
            <w:pPr>
              <w:jc w:val="both"/>
            </w:pPr>
            <w:r>
              <w:t>Беседа по прочитанному.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Привитие уважения к играм и сказкам их сверстников в англоязычных странах.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913D89">
            <w:pPr>
              <w:jc w:val="both"/>
            </w:pPr>
            <w:r>
              <w:t>Любимые игрушки.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5179DB" w:rsidRDefault="008846C5" w:rsidP="00CA5912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CA5912">
            <w:r>
              <w:t>Знакомство с названиями игрушек.</w:t>
            </w:r>
          </w:p>
          <w:p w:rsidR="008846C5" w:rsidRDefault="008846C5" w:rsidP="00CA5912">
            <w:pPr>
              <w:jc w:val="both"/>
            </w:pPr>
            <w:r>
              <w:t>Игра</w:t>
            </w:r>
            <w:r w:rsidRPr="00CA5912">
              <w:t xml:space="preserve"> </w:t>
            </w:r>
            <w:r w:rsidRPr="00470285">
              <w:rPr>
                <w:lang w:val="en-US"/>
              </w:rPr>
              <w:t>Where</w:t>
            </w:r>
            <w:r w:rsidRPr="00CA5912">
              <w:t xml:space="preserve"> </w:t>
            </w:r>
            <w:r w:rsidRPr="00470285">
              <w:rPr>
                <w:lang w:val="en-US"/>
              </w:rPr>
              <w:t>is</w:t>
            </w:r>
            <w:r w:rsidRPr="00CA5912">
              <w:t xml:space="preserve"> </w:t>
            </w:r>
            <w:r w:rsidRPr="00470285">
              <w:rPr>
                <w:lang w:val="en-US"/>
              </w:rPr>
              <w:t>my</w:t>
            </w:r>
            <w:r w:rsidRPr="00CA5912">
              <w:t xml:space="preserve"> </w:t>
            </w:r>
            <w:r w:rsidRPr="00470285">
              <w:rPr>
                <w:lang w:val="en-US"/>
              </w:rPr>
              <w:t>toy</w:t>
            </w:r>
            <w:r w:rsidRPr="00CA5912">
              <w:t>?</w:t>
            </w:r>
          </w:p>
          <w:p w:rsidR="008846C5" w:rsidRPr="00CA5912" w:rsidRDefault="008846C5" w:rsidP="00CA5912">
            <w:pPr>
              <w:jc w:val="both"/>
            </w:pPr>
            <w:r>
              <w:t>Активизация пройденной лексики через игру.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 xml:space="preserve">Назвать и дать характеристику любимой игрушке </w:t>
            </w:r>
            <w:proofErr w:type="gramStart"/>
            <w:r>
              <w:t>( цвет</w:t>
            </w:r>
            <w:proofErr w:type="gramEnd"/>
            <w:r>
              <w:t>, размер).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CA5912">
            <w:pPr>
              <w:jc w:val="both"/>
            </w:pPr>
            <w:r>
              <w:t xml:space="preserve">Развитие умений </w:t>
            </w:r>
          </w:p>
          <w:p w:rsidR="008846C5" w:rsidRDefault="008846C5" w:rsidP="00913D89">
            <w:pPr>
              <w:jc w:val="both"/>
            </w:pPr>
            <w:r>
              <w:t>соблюдения правил уважительного отношения друг к другу, сотрудничеству в коллективе.</w:t>
            </w:r>
          </w:p>
          <w:p w:rsidR="008846C5" w:rsidRPr="00CA5912" w:rsidRDefault="008846C5" w:rsidP="00913D89">
            <w:pPr>
              <w:jc w:val="both"/>
            </w:pP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Зачёт по пройденному материалу в игровой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A5912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Создание выставки детских рисунков. Игры по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Помогают создать выставку рисунков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Развитие интереса к изучению англ.яз. через проведение досуговых мероприятий.</w:t>
            </w:r>
          </w:p>
          <w:p w:rsidR="008846C5" w:rsidRDefault="008846C5" w:rsidP="00913D89">
            <w:pPr>
              <w:jc w:val="both"/>
            </w:pPr>
          </w:p>
          <w:p w:rsidR="008846C5" w:rsidRPr="00CA5912" w:rsidRDefault="008846C5" w:rsidP="00913D89">
            <w:pPr>
              <w:jc w:val="both"/>
            </w:pP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 xml:space="preserve">Национальные традиции празднования Рождества, Нового года в </w:t>
            </w:r>
            <w:proofErr w:type="gramStart"/>
            <w:r>
              <w:t>англо-язычных</w:t>
            </w:r>
            <w:proofErr w:type="gramEnd"/>
            <w:r>
              <w:t xml:space="preserve"> странах.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A5912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Знакомство с новой лексикой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Знакомство с новой лексикой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Приобщение детей к национальным традициям и праздникам стран изучаемого языка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Как Санта-Клаус поздравляет детей в Англии, а Дед Мороз в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A5912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CA5912">
            <w:r>
              <w:t>Глаголы действия.</w:t>
            </w:r>
          </w:p>
          <w:p w:rsidR="008846C5" w:rsidRPr="00CA5912" w:rsidRDefault="008846C5" w:rsidP="00CA5912">
            <w:pPr>
              <w:jc w:val="both"/>
            </w:pPr>
            <w:r>
              <w:t>Диалогическая речь.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Выполняют глаголы действия Участвуют в диалогах.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устной диалогической речи детей в ситуациях взаимного поздравления на русском и англ. яз</w:t>
            </w:r>
            <w:r w:rsidRPr="006650F9">
              <w:t>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Подготовка к праздникам. Множествен. число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A5912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Изготовление игрушек, гирлянд, рисунков к Новому Году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CA5912">
            <w:r>
              <w:t>Изготовление новогодней игрушки</w:t>
            </w:r>
          </w:p>
          <w:p w:rsidR="008846C5" w:rsidRPr="00CA5912" w:rsidRDefault="008846C5" w:rsidP="00CA5912">
            <w:pPr>
              <w:jc w:val="both"/>
            </w:pPr>
            <w:r>
              <w:t>Уметь назвать игрушку её размер и цвет.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творческих способностей детей в ходе подготовки и проведения праздников.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Оформление поздравительных открыток.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Повторение пройденной лексики Оформление поздравительных открыток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Поём, играем, работаем с поздравительными открытками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интереса к изучению иностранного языка через проведение праздничных мероприятий.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Что мы любим. Продукты и блюда английской кухни.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C262CB">
            <w:r>
              <w:t>Новая лексика.</w:t>
            </w:r>
          </w:p>
          <w:p w:rsidR="008846C5" w:rsidRPr="00CA5912" w:rsidRDefault="008846C5" w:rsidP="00C262CB">
            <w:pPr>
              <w:jc w:val="both"/>
            </w:pPr>
            <w:r>
              <w:t>Работа с альбомами.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Знакомство с новыми словами. Рисование, раскрашивание фруктов, овощей.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Развитие творческих способностей детей</w:t>
            </w:r>
          </w:p>
          <w:p w:rsidR="008846C5" w:rsidRPr="00CA5912" w:rsidRDefault="008846C5" w:rsidP="00913D89">
            <w:pPr>
              <w:jc w:val="both"/>
            </w:pPr>
            <w:r>
              <w:t>при изучении новой лексики.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Что мы едим. Время приёма пищи.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навыков диалогической речи. Закрепление слов.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 xml:space="preserve">Называть </w:t>
            </w:r>
            <w:proofErr w:type="spellStart"/>
            <w:r>
              <w:t>по-англ</w:t>
            </w:r>
            <w:proofErr w:type="spellEnd"/>
            <w:r>
              <w:t>. столовые приборы Диалогическая речь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pPr>
              <w:jc w:val="both"/>
            </w:pPr>
            <w:r>
              <w:t>Приобщение детей к этикету и культуре поведения за столом.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Что мы пьём. Поведение и общение за столом.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навыков диалогической речи Закрепление слов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Учимся предлагать и благодарить Диалогическая речь по теме занятия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у детей навыков поведения и общения за столом на англ. и рус. языках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 xml:space="preserve">Ознакомление с особенностями питания в </w:t>
            </w:r>
            <w:proofErr w:type="gramStart"/>
            <w:r>
              <w:t>англо-язычных</w:t>
            </w:r>
            <w:proofErr w:type="gramEnd"/>
            <w:r>
              <w:t xml:space="preserve"> странах в разное время суток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Повторение.</w:t>
            </w:r>
          </w:p>
          <w:p w:rsidR="008846C5" w:rsidRPr="00CA5912" w:rsidRDefault="008846C5" w:rsidP="00913D89">
            <w:pPr>
              <w:jc w:val="both"/>
            </w:pPr>
            <w:r>
              <w:t>Презентация по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Повторение пройденного Презентация по теме. Обсуждение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Привитие уважения к культуре страны изучаемого языка. Сопоставление с культурой России.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r>
              <w:t>Мой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C262C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Введение новых ЛЕ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Изучаем дом (картинки).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Воспитание уважительного отношения к семье.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r>
              <w:t>Моя комната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C262CB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E11CB3">
            <w:r>
              <w:t xml:space="preserve">Введение новых </w:t>
            </w:r>
            <w:proofErr w:type="gramStart"/>
            <w:r>
              <w:t>ЛЕ .Развитие</w:t>
            </w:r>
            <w:proofErr w:type="gramEnd"/>
            <w:r>
              <w:t xml:space="preserve"> умения описать картинку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E11CB3" w:rsidRDefault="008846C5" w:rsidP="00913D89">
            <w:pPr>
              <w:jc w:val="both"/>
            </w:pPr>
            <w:r>
              <w:t>Изучаем свою комнату на английском языке. Р</w:t>
            </w:r>
            <w:r w:rsidRPr="00E11CB3">
              <w:t>исуем свою комнату, называем предметы в ней.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умения описывать предмет или картинку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 xml:space="preserve">Наше село. Старинные и современные дома в </w:t>
            </w:r>
            <w:proofErr w:type="spellStart"/>
            <w:r>
              <w:t>с.Загарино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11CB3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Закрепление пройденной лексики. Презентация по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E11CB3" w:rsidRDefault="008846C5" w:rsidP="00913D89">
            <w:pPr>
              <w:jc w:val="both"/>
            </w:pPr>
            <w:r w:rsidRPr="00E11CB3">
              <w:t>Рисунки по теме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Воспитание у детей любви к малой Родине, стране.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E11CB3">
            <w:r>
              <w:t xml:space="preserve">Транспорт </w:t>
            </w:r>
            <w:proofErr w:type="gramStart"/>
            <w:r>
              <w:t>в  городе</w:t>
            </w:r>
            <w:proofErr w:type="gramEnd"/>
            <w:r>
              <w:t>, селе.</w:t>
            </w:r>
          </w:p>
          <w:p w:rsidR="008846C5" w:rsidRPr="00CA5912" w:rsidRDefault="008846C5" w:rsidP="00E11CB3">
            <w:pPr>
              <w:jc w:val="both"/>
            </w:pPr>
            <w:r>
              <w:t>Знакомство с ПДД Англии.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11CB3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Новая лексика по теме.</w:t>
            </w:r>
          </w:p>
          <w:p w:rsidR="008846C5" w:rsidRPr="00CA5912" w:rsidRDefault="008846C5" w:rsidP="00913D89">
            <w:pPr>
              <w:jc w:val="both"/>
            </w:pPr>
            <w:proofErr w:type="spellStart"/>
            <w:r>
              <w:t>Знакоство</w:t>
            </w:r>
            <w:proofErr w:type="spellEnd"/>
            <w:r>
              <w:t xml:space="preserve"> с ПДД России и Англии.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E11CB3">
            <w:r>
              <w:t>Знакомство с новыми словами. Рисуем в альбомах.</w:t>
            </w:r>
          </w:p>
          <w:p w:rsidR="008846C5" w:rsidRPr="00CA5912" w:rsidRDefault="008846C5" w:rsidP="00E11CB3">
            <w:pPr>
              <w:jc w:val="both"/>
            </w:pPr>
            <w:r>
              <w:t>Выполняем команды «постового».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Воспитание культуры поведения на дорогах и улицах городов России и Англии.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Москва – столица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11CB3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Познакомить с картой России. Показать основные достопримечательности Москвы.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Рисунки по теме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Воспитание патриотизма, уважения к Родине.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Названия стран и их столиц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11CB3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Работа с картами и флагами. Обучение краткому монологическому высказыванию по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Описание флагов России, Англии, Америки на рус. языке, объяснение символики, называние цветов.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Воспитание уважительного отношения к символике стран изучаемого языка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Что мы знаем об Англии?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11CB3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E11CB3">
            <w:r>
              <w:t>Расположение на карте.</w:t>
            </w:r>
          </w:p>
          <w:p w:rsidR="008846C5" w:rsidRPr="00CA5912" w:rsidRDefault="008846C5" w:rsidP="00E11CB3">
            <w:pPr>
              <w:jc w:val="both"/>
            </w:pPr>
            <w:r>
              <w:t>Особенности быта и жизни детей в Англии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Рисуем открытки английским детям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Развитие у детей интереса к изучению англ. языка через ознакомление их с особенностями жизни их сверстников в Англии и Америке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Достопримечательности Лондона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E49A8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Презентация по теме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Беседа об увиденном.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Привитие уважительного отношения к  истории страны изучаемого языка.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 xml:space="preserve">Названия праздников. </w:t>
            </w:r>
            <w:r w:rsidRPr="00470285">
              <w:rPr>
                <w:lang w:val="en-US"/>
              </w:rPr>
              <w:t>Mother’s Day, May Day.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E49A8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E49A8">
            <w:r>
              <w:t>Знакомство с праздниками.</w:t>
            </w:r>
          </w:p>
          <w:p w:rsidR="008846C5" w:rsidRPr="00CA5912" w:rsidRDefault="008846C5" w:rsidP="009E49A8">
            <w:pPr>
              <w:jc w:val="both"/>
            </w:pPr>
            <w:r>
              <w:t>Повторение пройденной лексики.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E49A8">
            <w:r>
              <w:t>Повторение пройденного.</w:t>
            </w:r>
          </w:p>
          <w:p w:rsidR="008846C5" w:rsidRPr="00CA5912" w:rsidRDefault="008846C5" w:rsidP="009E49A8">
            <w:pPr>
              <w:jc w:val="both"/>
            </w:pPr>
            <w:r>
              <w:t>Поздравляем маму с праздником (стих, открытка)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Сопоставление двух культур: Англии, России.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Подведение итогов. Игровой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E49A8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Использовать лексический материал, игровой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913D89">
            <w:pPr>
              <w:jc w:val="both"/>
            </w:pPr>
            <w:r>
              <w:t>Повторение пройденного в играх, песнях, стихах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2A10B4" w:rsidRDefault="008846C5" w:rsidP="00913D89">
            <w:r>
              <w:t>Развитие умения работать в группе</w:t>
            </w:r>
          </w:p>
        </w:tc>
      </w:tr>
      <w:tr w:rsidR="008846C5" w:rsidRPr="00CA5912" w:rsidTr="008846C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Default="008846C5" w:rsidP="00913D89">
            <w:pPr>
              <w:jc w:val="both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2563A">
            <w:pPr>
              <w:jc w:val="both"/>
            </w:pPr>
            <w:r>
              <w:t>Игровой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2563A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2563A">
            <w:pPr>
              <w:jc w:val="both"/>
            </w:pPr>
            <w:r>
              <w:t>Использовать лексический материал, игровой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CA5912" w:rsidRDefault="008846C5" w:rsidP="00E2563A">
            <w:pPr>
              <w:jc w:val="both"/>
            </w:pPr>
            <w:r>
              <w:t>Повторение пройденного в играх, песнях, стихах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6C5" w:rsidRPr="002A10B4" w:rsidRDefault="008846C5" w:rsidP="00E2563A">
            <w:r>
              <w:t>Развитие умения работать в группе</w:t>
            </w:r>
          </w:p>
        </w:tc>
      </w:tr>
    </w:tbl>
    <w:p w:rsidR="001F06B3" w:rsidRDefault="001F06B3" w:rsidP="008A2CAB">
      <w:pPr>
        <w:jc w:val="both"/>
        <w:rPr>
          <w:b/>
          <w:bCs/>
        </w:rPr>
      </w:pPr>
    </w:p>
    <w:p w:rsidR="00B73156" w:rsidRPr="00E838C0" w:rsidRDefault="00B73156" w:rsidP="00B73156">
      <w:pPr>
        <w:pStyle w:val="a5"/>
        <w:jc w:val="both"/>
        <w:rPr>
          <w:b/>
          <w:kern w:val="0"/>
          <w:sz w:val="28"/>
          <w:szCs w:val="28"/>
          <w:lang w:eastAsia="ru-RU" w:bidi="ar-SA"/>
        </w:rPr>
      </w:pPr>
      <w:r w:rsidRPr="00E838C0">
        <w:rPr>
          <w:b/>
          <w:kern w:val="0"/>
          <w:sz w:val="28"/>
          <w:szCs w:val="28"/>
          <w:lang w:eastAsia="ru-RU" w:bidi="ar-SA"/>
        </w:rPr>
        <w:t>Формы учета знаний, умений; системы контролирующих материалов</w:t>
      </w:r>
      <w:r>
        <w:rPr>
          <w:b/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b/>
          <w:kern w:val="0"/>
          <w:sz w:val="28"/>
          <w:szCs w:val="28"/>
          <w:lang w:eastAsia="ru-RU" w:bidi="ar-SA"/>
        </w:rPr>
        <w:t>(тестовых материалов) для оценки планируемых результатов освоения программы:</w:t>
      </w:r>
    </w:p>
    <w:p w:rsidR="00B73156" w:rsidRDefault="00B73156" w:rsidP="00B73156">
      <w:pPr>
        <w:pStyle w:val="a5"/>
        <w:jc w:val="both"/>
        <w:rPr>
          <w:kern w:val="0"/>
          <w:sz w:val="28"/>
          <w:szCs w:val="28"/>
          <w:lang w:eastAsia="ru-RU" w:bidi="ar-SA"/>
        </w:rPr>
      </w:pPr>
      <w:r>
        <w:rPr>
          <w:kern w:val="0"/>
          <w:sz w:val="28"/>
          <w:szCs w:val="28"/>
          <w:lang w:eastAsia="ru-RU" w:bidi="ar-SA"/>
        </w:rPr>
        <w:t xml:space="preserve">       </w:t>
      </w:r>
      <w:r w:rsidRPr="00E838C0">
        <w:rPr>
          <w:kern w:val="0"/>
          <w:sz w:val="28"/>
          <w:szCs w:val="28"/>
          <w:lang w:eastAsia="ru-RU" w:bidi="ar-SA"/>
        </w:rPr>
        <w:t>На начальном этапе обучения закладывается интерес к иностранному языку,</w:t>
      </w:r>
      <w:r>
        <w:rPr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kern w:val="0"/>
          <w:sz w:val="28"/>
          <w:szCs w:val="28"/>
          <w:lang w:eastAsia="ru-RU" w:bidi="ar-SA"/>
        </w:rPr>
        <w:t>достижения учащихся очень подвижны и индивидуальны.</w:t>
      </w:r>
    </w:p>
    <w:p w:rsidR="00B73156" w:rsidRDefault="00B73156" w:rsidP="00B73156">
      <w:pPr>
        <w:pStyle w:val="a5"/>
        <w:jc w:val="both"/>
        <w:rPr>
          <w:kern w:val="0"/>
          <w:sz w:val="28"/>
          <w:szCs w:val="28"/>
          <w:lang w:eastAsia="ru-RU" w:bidi="ar-SA"/>
        </w:rPr>
      </w:pPr>
      <w:r>
        <w:rPr>
          <w:kern w:val="0"/>
          <w:sz w:val="28"/>
          <w:szCs w:val="28"/>
          <w:lang w:eastAsia="ru-RU" w:bidi="ar-SA"/>
        </w:rPr>
        <w:t xml:space="preserve">       </w:t>
      </w:r>
      <w:r w:rsidRPr="00E838C0">
        <w:rPr>
          <w:kern w:val="0"/>
          <w:sz w:val="28"/>
          <w:szCs w:val="28"/>
          <w:lang w:eastAsia="ru-RU" w:bidi="ar-SA"/>
        </w:rPr>
        <w:t>Контроль на данном этапе проводится в игровой форме</w:t>
      </w:r>
      <w:r>
        <w:rPr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kern w:val="0"/>
          <w:sz w:val="28"/>
          <w:szCs w:val="28"/>
          <w:lang w:eastAsia="ru-RU" w:bidi="ar-SA"/>
        </w:rPr>
        <w:t>(конкурсы, постановки,</w:t>
      </w:r>
      <w:r>
        <w:rPr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kern w:val="0"/>
          <w:sz w:val="28"/>
          <w:szCs w:val="28"/>
          <w:lang w:eastAsia="ru-RU" w:bidi="ar-SA"/>
        </w:rPr>
        <w:t>лексические игры, решение кроссвордов и ребусов), посредством выполнения творческих</w:t>
      </w:r>
      <w:r>
        <w:rPr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kern w:val="0"/>
          <w:sz w:val="28"/>
          <w:szCs w:val="28"/>
          <w:lang w:eastAsia="ru-RU" w:bidi="ar-SA"/>
        </w:rPr>
        <w:t>заданий</w:t>
      </w:r>
      <w:r>
        <w:rPr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kern w:val="0"/>
          <w:sz w:val="28"/>
          <w:szCs w:val="28"/>
          <w:lang w:eastAsia="ru-RU" w:bidi="ar-SA"/>
        </w:rPr>
        <w:t>и последующей рефлексии.</w:t>
      </w:r>
      <w:r>
        <w:rPr>
          <w:kern w:val="0"/>
          <w:sz w:val="28"/>
          <w:szCs w:val="28"/>
          <w:lang w:eastAsia="ru-RU" w:bidi="ar-SA"/>
        </w:rPr>
        <w:t xml:space="preserve"> </w:t>
      </w:r>
    </w:p>
    <w:p w:rsidR="00B73156" w:rsidRDefault="00B73156" w:rsidP="00B73156">
      <w:pPr>
        <w:pStyle w:val="a5"/>
        <w:jc w:val="both"/>
        <w:rPr>
          <w:kern w:val="0"/>
          <w:sz w:val="28"/>
          <w:szCs w:val="28"/>
          <w:lang w:eastAsia="ru-RU" w:bidi="ar-SA"/>
        </w:rPr>
      </w:pPr>
      <w:r>
        <w:rPr>
          <w:kern w:val="0"/>
          <w:sz w:val="28"/>
          <w:szCs w:val="28"/>
          <w:lang w:eastAsia="ru-RU" w:bidi="ar-SA"/>
        </w:rPr>
        <w:t xml:space="preserve">       </w:t>
      </w:r>
      <w:r w:rsidRPr="00E838C0">
        <w:rPr>
          <w:kern w:val="0"/>
          <w:sz w:val="28"/>
          <w:szCs w:val="28"/>
          <w:lang w:eastAsia="ru-RU" w:bidi="ar-SA"/>
        </w:rPr>
        <w:t>Способами определения результативности программы являются: диагностика,</w:t>
      </w:r>
      <w:r>
        <w:rPr>
          <w:kern w:val="0"/>
          <w:sz w:val="28"/>
          <w:szCs w:val="28"/>
          <w:lang w:eastAsia="ru-RU" w:bidi="ar-SA"/>
        </w:rPr>
        <w:t xml:space="preserve"> </w:t>
      </w:r>
      <w:r w:rsidRPr="00E838C0">
        <w:rPr>
          <w:kern w:val="0"/>
          <w:sz w:val="28"/>
          <w:szCs w:val="28"/>
          <w:lang w:eastAsia="ru-RU" w:bidi="ar-SA"/>
        </w:rPr>
        <w:t>проводимая в конце каждого раздела в виде естественно</w:t>
      </w:r>
      <w:r>
        <w:rPr>
          <w:kern w:val="0"/>
          <w:sz w:val="28"/>
          <w:szCs w:val="28"/>
          <w:lang w:eastAsia="ru-RU" w:bidi="ar-SA"/>
        </w:rPr>
        <w:t xml:space="preserve">- </w:t>
      </w:r>
      <w:r w:rsidRPr="00E838C0">
        <w:rPr>
          <w:kern w:val="0"/>
          <w:sz w:val="28"/>
          <w:szCs w:val="28"/>
          <w:lang w:eastAsia="ru-RU" w:bidi="ar-SA"/>
        </w:rPr>
        <w:t>педагогического наблюдения;</w:t>
      </w:r>
      <w:r>
        <w:rPr>
          <w:kern w:val="0"/>
          <w:sz w:val="28"/>
          <w:szCs w:val="28"/>
          <w:lang w:eastAsia="ru-RU" w:bidi="ar-SA"/>
        </w:rPr>
        <w:t xml:space="preserve"> выставки работ.</w:t>
      </w:r>
    </w:p>
    <w:p w:rsidR="00B73156" w:rsidRPr="008B479C" w:rsidRDefault="00B73156" w:rsidP="00B73156">
      <w:pPr>
        <w:pStyle w:val="a5"/>
        <w:jc w:val="both"/>
        <w:rPr>
          <w:kern w:val="0"/>
          <w:sz w:val="28"/>
          <w:szCs w:val="28"/>
          <w:lang w:eastAsia="ru-RU" w:bidi="ar-SA"/>
        </w:rPr>
      </w:pPr>
    </w:p>
    <w:p w:rsidR="00B73156" w:rsidRPr="00E838C0" w:rsidRDefault="00B73156" w:rsidP="00B73156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838C0">
        <w:rPr>
          <w:b/>
          <w:sz w:val="28"/>
          <w:szCs w:val="28"/>
        </w:rPr>
        <w:t>Формы диагностики учета результатов освоения программы</w:t>
      </w:r>
    </w:p>
    <w:p w:rsidR="00B73156" w:rsidRPr="008846C5" w:rsidRDefault="00B73156" w:rsidP="008846C5">
      <w:pPr>
        <w:pStyle w:val="a5"/>
        <w:jc w:val="both"/>
        <w:rPr>
          <w:sz w:val="28"/>
          <w:szCs w:val="28"/>
        </w:rPr>
      </w:pPr>
      <w:r w:rsidRPr="00E838C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E838C0">
        <w:rPr>
          <w:sz w:val="28"/>
          <w:szCs w:val="28"/>
        </w:rPr>
        <w:t xml:space="preserve">Формы подведения итогов </w:t>
      </w:r>
      <w:r>
        <w:rPr>
          <w:sz w:val="28"/>
          <w:szCs w:val="28"/>
        </w:rPr>
        <w:t xml:space="preserve">реализации программы внеурочной </w:t>
      </w:r>
      <w:r w:rsidRPr="00E838C0">
        <w:rPr>
          <w:sz w:val="28"/>
          <w:szCs w:val="28"/>
        </w:rPr>
        <w:t>деятельности: коллаж группы с комментариями, анкетирование родителей.</w:t>
      </w:r>
    </w:p>
    <w:p w:rsidR="00B73156" w:rsidRDefault="00B73156" w:rsidP="008A2CAB">
      <w:pPr>
        <w:jc w:val="both"/>
        <w:rPr>
          <w:b/>
          <w:bCs/>
        </w:rPr>
      </w:pPr>
    </w:p>
    <w:p w:rsidR="00B73156" w:rsidRPr="00CA5912" w:rsidRDefault="00B73156" w:rsidP="008A2CAB">
      <w:pPr>
        <w:jc w:val="both"/>
        <w:rPr>
          <w:b/>
          <w:bCs/>
        </w:rPr>
      </w:pPr>
    </w:p>
    <w:p w:rsidR="00641BE8" w:rsidRDefault="00641BE8" w:rsidP="00C175C2">
      <w:pPr>
        <w:pStyle w:val="a6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641BE8">
        <w:rPr>
          <w:b/>
          <w:sz w:val="28"/>
          <w:szCs w:val="28"/>
        </w:rPr>
        <w:t>Средства контроля</w:t>
      </w:r>
    </w:p>
    <w:p w:rsidR="00641BE8" w:rsidRDefault="00641BE8" w:rsidP="00641BE8">
      <w:pPr>
        <w:pStyle w:val="a6"/>
        <w:jc w:val="both"/>
        <w:rPr>
          <w:b/>
          <w:sz w:val="28"/>
          <w:szCs w:val="28"/>
        </w:rPr>
      </w:pPr>
    </w:p>
    <w:p w:rsidR="00641BE8" w:rsidRPr="004A2C34" w:rsidRDefault="00641BE8" w:rsidP="004A2C34">
      <w:pPr>
        <w:pStyle w:val="a5"/>
        <w:rPr>
          <w:sz w:val="28"/>
          <w:szCs w:val="28"/>
        </w:rPr>
      </w:pPr>
      <w:r w:rsidRPr="004A2C34">
        <w:rPr>
          <w:sz w:val="28"/>
          <w:szCs w:val="28"/>
        </w:rPr>
        <w:t>1.           Речевые и фонетические разминки.</w:t>
      </w:r>
    </w:p>
    <w:p w:rsidR="00641BE8" w:rsidRPr="004A2C34" w:rsidRDefault="00641BE8" w:rsidP="004A2C34">
      <w:pPr>
        <w:pStyle w:val="a5"/>
        <w:rPr>
          <w:sz w:val="28"/>
          <w:szCs w:val="28"/>
        </w:rPr>
      </w:pPr>
      <w:r w:rsidRPr="004A2C34">
        <w:rPr>
          <w:sz w:val="28"/>
          <w:szCs w:val="28"/>
        </w:rPr>
        <w:t>2.           Стихотворные примеры, рифмовки.</w:t>
      </w:r>
    </w:p>
    <w:p w:rsidR="00641BE8" w:rsidRPr="004A2C34" w:rsidRDefault="00641BE8" w:rsidP="004A2C34">
      <w:pPr>
        <w:pStyle w:val="a5"/>
        <w:rPr>
          <w:sz w:val="28"/>
          <w:szCs w:val="28"/>
        </w:rPr>
      </w:pPr>
      <w:r w:rsidRPr="004A2C34">
        <w:rPr>
          <w:sz w:val="28"/>
          <w:szCs w:val="28"/>
        </w:rPr>
        <w:t>3.           Игры, ролевые игры, инсценировки.</w:t>
      </w:r>
    </w:p>
    <w:p w:rsidR="00641BE8" w:rsidRPr="004A2C34" w:rsidRDefault="00641BE8" w:rsidP="004A2C34">
      <w:pPr>
        <w:pStyle w:val="a5"/>
        <w:rPr>
          <w:sz w:val="28"/>
          <w:szCs w:val="28"/>
        </w:rPr>
      </w:pPr>
      <w:r w:rsidRPr="004A2C34">
        <w:rPr>
          <w:sz w:val="28"/>
          <w:szCs w:val="28"/>
        </w:rPr>
        <w:t>4</w:t>
      </w:r>
      <w:r w:rsidR="004A2C34" w:rsidRPr="004A2C34">
        <w:rPr>
          <w:sz w:val="28"/>
          <w:szCs w:val="28"/>
        </w:rPr>
        <w:t xml:space="preserve">.          </w:t>
      </w:r>
      <w:r w:rsidR="004A2C34" w:rsidRPr="004A2C34">
        <w:rPr>
          <w:rFonts w:eastAsia="Times New Roman"/>
          <w:bCs/>
          <w:sz w:val="28"/>
          <w:szCs w:val="28"/>
          <w:lang w:eastAsia="ru-RU"/>
        </w:rPr>
        <w:t xml:space="preserve"> Выставки работ, рисунков</w:t>
      </w:r>
      <w:r w:rsidRPr="004A2C34">
        <w:rPr>
          <w:sz w:val="28"/>
          <w:szCs w:val="28"/>
        </w:rPr>
        <w:t xml:space="preserve"> (Развитие мелкой моторики)</w:t>
      </w:r>
    </w:p>
    <w:p w:rsidR="004A2C34" w:rsidRDefault="004A2C34" w:rsidP="004A2C34">
      <w:pPr>
        <w:pStyle w:val="a5"/>
        <w:rPr>
          <w:sz w:val="28"/>
          <w:szCs w:val="28"/>
        </w:rPr>
      </w:pPr>
      <w:r w:rsidRPr="004A2C34">
        <w:rPr>
          <w:sz w:val="28"/>
          <w:szCs w:val="28"/>
        </w:rPr>
        <w:t>5.           Пополнение портфолио.</w:t>
      </w:r>
    </w:p>
    <w:p w:rsidR="004A2C34" w:rsidRPr="004A2C34" w:rsidRDefault="004A2C34" w:rsidP="004A2C34">
      <w:pPr>
        <w:pStyle w:val="a5"/>
        <w:rPr>
          <w:sz w:val="28"/>
          <w:szCs w:val="28"/>
        </w:rPr>
      </w:pPr>
    </w:p>
    <w:p w:rsidR="00641BE8" w:rsidRPr="00641BE8" w:rsidRDefault="00641BE8" w:rsidP="00641B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41BE8">
        <w:rPr>
          <w:sz w:val="28"/>
          <w:szCs w:val="28"/>
        </w:rPr>
        <w:t>Изучение иностранного языка в раннем возрасте особенно эффективно, так как у детей младшего школьного возраста быстрее происходит непроизвольное запоминание стихотворений, скороговорок, рифмовок.</w:t>
      </w:r>
    </w:p>
    <w:p w:rsidR="00641BE8" w:rsidRPr="00641BE8" w:rsidRDefault="00641BE8" w:rsidP="00641B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41BE8">
        <w:rPr>
          <w:sz w:val="28"/>
          <w:szCs w:val="28"/>
        </w:rPr>
        <w:t>Эти детские впечатления сохраняются на долгое время и способствуют развитию внутренней мотивации изучения иностранного языка. В целом, раннее обучение иностранному языку несет в себе огромный педагогический потенциал как в плане языкового, так и общего развития детей.</w:t>
      </w:r>
    </w:p>
    <w:p w:rsidR="00641BE8" w:rsidRPr="00641BE8" w:rsidRDefault="00641BE8" w:rsidP="00641BE8">
      <w:pPr>
        <w:pStyle w:val="a6"/>
        <w:jc w:val="both"/>
        <w:rPr>
          <w:b/>
          <w:sz w:val="28"/>
          <w:szCs w:val="28"/>
        </w:rPr>
      </w:pPr>
    </w:p>
    <w:p w:rsidR="00641BE8" w:rsidRPr="00641BE8" w:rsidRDefault="00641BE8" w:rsidP="00C175C2">
      <w:pPr>
        <w:pStyle w:val="a6"/>
        <w:numPr>
          <w:ilvl w:val="0"/>
          <w:numId w:val="11"/>
        </w:num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У</w:t>
      </w:r>
      <w:r w:rsidRPr="00641BE8">
        <w:rPr>
          <w:b/>
          <w:sz w:val="28"/>
          <w:szCs w:val="28"/>
        </w:rPr>
        <w:t>чебно-методические средства обучения</w:t>
      </w:r>
    </w:p>
    <w:p w:rsidR="008A2CAB" w:rsidRPr="00C44D79" w:rsidRDefault="00641BE8" w:rsidP="008A2CA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8A2CAB" w:rsidRPr="00C44D79">
        <w:rPr>
          <w:bCs/>
          <w:sz w:val="28"/>
          <w:szCs w:val="28"/>
        </w:rPr>
        <w:t xml:space="preserve">Для обеспечения успешного выполнения программы используются следующие материально-технические ресурсы: </w:t>
      </w:r>
    </w:p>
    <w:p w:rsidR="008A2CAB" w:rsidRPr="00C44D79" w:rsidRDefault="00D05B5F" w:rsidP="008A2CAB">
      <w:pPr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8A2CAB" w:rsidRPr="00C44D79">
        <w:rPr>
          <w:bCs/>
          <w:sz w:val="28"/>
          <w:szCs w:val="28"/>
        </w:rPr>
        <w:t>идактический материал, наглядность (рисунки, фото, картинки, карточки со словами и др.)</w:t>
      </w:r>
    </w:p>
    <w:p w:rsidR="008A2CAB" w:rsidRPr="00C44D79" w:rsidRDefault="00D05B5F" w:rsidP="008A2CAB">
      <w:pPr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8A2CAB" w:rsidRPr="00C44D79">
        <w:rPr>
          <w:bCs/>
          <w:sz w:val="28"/>
          <w:szCs w:val="28"/>
        </w:rPr>
        <w:t>аблицы по страноведению, алфавит, географические карты</w:t>
      </w:r>
    </w:p>
    <w:p w:rsidR="008A2CAB" w:rsidRPr="00C44D79" w:rsidRDefault="00D05B5F" w:rsidP="008A2CAB">
      <w:pPr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="008A2CAB" w:rsidRPr="00C44D79">
        <w:rPr>
          <w:bCs/>
          <w:sz w:val="28"/>
          <w:szCs w:val="28"/>
        </w:rPr>
        <w:t>узыкальный центр, компьютер (диски с песнями, стихами и диалогами)</w:t>
      </w:r>
    </w:p>
    <w:p w:rsidR="008A2CAB" w:rsidRPr="00C44D79" w:rsidRDefault="00D05B5F" w:rsidP="008A2CAB">
      <w:pPr>
        <w:numPr>
          <w:ilvl w:val="0"/>
          <w:numId w:val="8"/>
        </w:num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Ц</w:t>
      </w:r>
      <w:r w:rsidR="008A2CAB" w:rsidRPr="00C44D79">
        <w:rPr>
          <w:bCs/>
          <w:sz w:val="28"/>
          <w:szCs w:val="28"/>
        </w:rPr>
        <w:t xml:space="preserve">ветная бумага, карандаши, альбомы, раскраски по темам, мяч, мягкие игрушки – ведущие Белка и </w:t>
      </w:r>
      <w:proofErr w:type="spellStart"/>
      <w:r w:rsidR="008A2CAB" w:rsidRPr="00C44D79">
        <w:rPr>
          <w:bCs/>
          <w:sz w:val="28"/>
          <w:szCs w:val="28"/>
        </w:rPr>
        <w:t>Каркуша</w:t>
      </w:r>
      <w:proofErr w:type="spellEnd"/>
      <w:r w:rsidR="008A2CAB" w:rsidRPr="00C44D79">
        <w:rPr>
          <w:bCs/>
          <w:sz w:val="28"/>
          <w:szCs w:val="28"/>
        </w:rPr>
        <w:t xml:space="preserve"> и другие игрушки.</w:t>
      </w:r>
    </w:p>
    <w:p w:rsidR="00B73156" w:rsidRDefault="00B73156" w:rsidP="008A2CAB">
      <w:pPr>
        <w:jc w:val="both"/>
        <w:rPr>
          <w:bCs/>
        </w:rPr>
      </w:pPr>
    </w:p>
    <w:p w:rsidR="00B73156" w:rsidRPr="00554401" w:rsidRDefault="00B73156" w:rsidP="008A2CAB">
      <w:pPr>
        <w:jc w:val="both"/>
        <w:rPr>
          <w:bCs/>
        </w:rPr>
      </w:pPr>
    </w:p>
    <w:p w:rsidR="00D05B5F" w:rsidRPr="003059C2" w:rsidRDefault="00D05B5F" w:rsidP="00D05B5F">
      <w:pPr>
        <w:widowControl/>
        <w:suppressAutoHyphens w:val="0"/>
        <w:ind w:left="360"/>
        <w:rPr>
          <w:b/>
          <w:sz w:val="28"/>
          <w:szCs w:val="28"/>
        </w:rPr>
      </w:pPr>
      <w:r w:rsidRPr="003059C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</w:t>
      </w:r>
      <w:r w:rsidRPr="003059C2">
        <w:rPr>
          <w:b/>
          <w:sz w:val="28"/>
          <w:szCs w:val="28"/>
        </w:rPr>
        <w:t>Список литературы</w:t>
      </w:r>
    </w:p>
    <w:p w:rsidR="00D05B5F" w:rsidRPr="003059C2" w:rsidRDefault="00D05B5F" w:rsidP="00D05B5F">
      <w:pPr>
        <w:jc w:val="both"/>
        <w:rPr>
          <w:b/>
          <w:bCs/>
          <w:sz w:val="28"/>
          <w:szCs w:val="28"/>
        </w:rPr>
      </w:pPr>
    </w:p>
    <w:p w:rsidR="00D05B5F" w:rsidRPr="00363E09" w:rsidRDefault="00D05B5F" w:rsidP="00D05B5F">
      <w:pPr>
        <w:widowControl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7"/>
          <w:szCs w:val="28"/>
        </w:rPr>
      </w:pPr>
      <w:r w:rsidRPr="00363E09">
        <w:rPr>
          <w:sz w:val="27"/>
          <w:szCs w:val="28"/>
        </w:rPr>
        <w:t xml:space="preserve">Григорьев, Д.В. Внеурочная деятельность школьников. Методический конструктор: пособие для учителя. [Текст] / Д.В. </w:t>
      </w:r>
      <w:proofErr w:type="spellStart"/>
      <w:r w:rsidRPr="00363E09">
        <w:rPr>
          <w:sz w:val="27"/>
          <w:szCs w:val="28"/>
        </w:rPr>
        <w:t>Гргорьев</w:t>
      </w:r>
      <w:proofErr w:type="spellEnd"/>
      <w:r w:rsidRPr="00363E09">
        <w:rPr>
          <w:sz w:val="27"/>
          <w:szCs w:val="28"/>
        </w:rPr>
        <w:t xml:space="preserve">, П.В. Степанов. – М.: Просвещение, 2010. – 223 с. – (Стандарты второго поколения). </w:t>
      </w:r>
    </w:p>
    <w:p w:rsidR="00D05B5F" w:rsidRPr="00363E09" w:rsidRDefault="00D05B5F" w:rsidP="00D05B5F">
      <w:pPr>
        <w:widowControl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7"/>
          <w:szCs w:val="28"/>
        </w:rPr>
      </w:pPr>
      <w:r w:rsidRPr="00363E09">
        <w:rPr>
          <w:sz w:val="27"/>
          <w:szCs w:val="28"/>
        </w:rPr>
        <w:t>Коммуникативное развитие учащихся средствами дидактической игры и организацией языковой среды в образовательном учреждении: Монография. [Текст] / А.Г. Антипов, А.В. Петрушина, Л.И. Скворцова и др. – Кемерово: МОУ ДПО «НМЦ», 2006. – 104 с.</w:t>
      </w:r>
    </w:p>
    <w:p w:rsidR="00D05B5F" w:rsidRPr="00363E09" w:rsidRDefault="00D05B5F" w:rsidP="00D05B5F">
      <w:pPr>
        <w:widowControl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7"/>
          <w:szCs w:val="28"/>
        </w:rPr>
      </w:pPr>
      <w:r w:rsidRPr="00363E09">
        <w:rPr>
          <w:sz w:val="27"/>
          <w:szCs w:val="28"/>
        </w:rPr>
        <w:t>Кулиш, В.Г. Занимательный английский для детей. Сказки, загадки, увлекательные истории</w:t>
      </w:r>
      <w:proofErr w:type="gramStart"/>
      <w:r w:rsidRPr="00363E09">
        <w:rPr>
          <w:sz w:val="27"/>
          <w:szCs w:val="28"/>
        </w:rPr>
        <w:t>. .</w:t>
      </w:r>
      <w:proofErr w:type="gramEnd"/>
      <w:r w:rsidRPr="00363E09">
        <w:rPr>
          <w:sz w:val="27"/>
          <w:szCs w:val="28"/>
        </w:rPr>
        <w:t xml:space="preserve"> [Текст] / В.Г. Кулиш – Д.: «</w:t>
      </w:r>
      <w:proofErr w:type="spellStart"/>
      <w:r w:rsidRPr="00363E09">
        <w:rPr>
          <w:sz w:val="27"/>
          <w:szCs w:val="28"/>
        </w:rPr>
        <w:t>Сталкер</w:t>
      </w:r>
      <w:proofErr w:type="spellEnd"/>
      <w:r w:rsidRPr="00363E09">
        <w:rPr>
          <w:sz w:val="27"/>
          <w:szCs w:val="28"/>
        </w:rPr>
        <w:t>», 2001. – 320с., ил.</w:t>
      </w:r>
    </w:p>
    <w:p w:rsidR="00D05B5F" w:rsidRPr="00363E09" w:rsidRDefault="00D05B5F" w:rsidP="00D05B5F">
      <w:pPr>
        <w:widowControl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7"/>
          <w:szCs w:val="28"/>
        </w:rPr>
      </w:pPr>
      <w:proofErr w:type="spellStart"/>
      <w:r w:rsidRPr="00363E09">
        <w:rPr>
          <w:sz w:val="27"/>
          <w:szCs w:val="28"/>
        </w:rPr>
        <w:t>Пучкова</w:t>
      </w:r>
      <w:proofErr w:type="spellEnd"/>
      <w:r w:rsidRPr="00363E09">
        <w:rPr>
          <w:sz w:val="27"/>
          <w:szCs w:val="28"/>
        </w:rPr>
        <w:t xml:space="preserve">, Ю.Я Игры на уроках английского языка: Метод. пособие. [Текст] /Ю.Я. </w:t>
      </w:r>
      <w:proofErr w:type="spellStart"/>
      <w:r w:rsidRPr="00363E09">
        <w:rPr>
          <w:sz w:val="27"/>
          <w:szCs w:val="28"/>
        </w:rPr>
        <w:t>Пучкова</w:t>
      </w:r>
      <w:proofErr w:type="spellEnd"/>
      <w:r w:rsidRPr="00363E09">
        <w:rPr>
          <w:sz w:val="27"/>
          <w:szCs w:val="28"/>
        </w:rPr>
        <w:t xml:space="preserve"> – М.: ООО «Издательство </w:t>
      </w:r>
      <w:proofErr w:type="spellStart"/>
      <w:r w:rsidRPr="00363E09">
        <w:rPr>
          <w:sz w:val="27"/>
          <w:szCs w:val="28"/>
        </w:rPr>
        <w:t>Астрель</w:t>
      </w:r>
      <w:proofErr w:type="spellEnd"/>
      <w:r w:rsidRPr="00363E09">
        <w:rPr>
          <w:sz w:val="27"/>
          <w:szCs w:val="28"/>
        </w:rPr>
        <w:t>», 2003. – 78 с.</w:t>
      </w:r>
    </w:p>
    <w:p w:rsidR="00D05B5F" w:rsidRPr="00363E09" w:rsidRDefault="00D05B5F" w:rsidP="00D05B5F">
      <w:pPr>
        <w:widowControl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7"/>
          <w:szCs w:val="28"/>
        </w:rPr>
      </w:pPr>
      <w:r w:rsidRPr="00363E09">
        <w:rPr>
          <w:sz w:val="27"/>
          <w:szCs w:val="28"/>
        </w:rPr>
        <w:t xml:space="preserve">Стихи и пьесы для детей: сборник на английском языке. [Текст] /составители К.А. </w:t>
      </w:r>
      <w:proofErr w:type="spellStart"/>
      <w:r w:rsidRPr="00363E09">
        <w:rPr>
          <w:sz w:val="27"/>
          <w:szCs w:val="28"/>
        </w:rPr>
        <w:t>Родкин</w:t>
      </w:r>
      <w:proofErr w:type="spellEnd"/>
      <w:r w:rsidRPr="00363E09">
        <w:rPr>
          <w:sz w:val="27"/>
          <w:szCs w:val="28"/>
        </w:rPr>
        <w:t xml:space="preserve">, Т.А. Соловьёва - М.: «Просвещение», 1089. – 176 с. </w:t>
      </w:r>
    </w:p>
    <w:p w:rsidR="00D05B5F" w:rsidRPr="00363E09" w:rsidRDefault="00D05B5F" w:rsidP="00D05B5F">
      <w:pPr>
        <w:widowControl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7"/>
          <w:szCs w:val="28"/>
        </w:rPr>
      </w:pPr>
      <w:r w:rsidRPr="00363E09">
        <w:rPr>
          <w:sz w:val="27"/>
          <w:szCs w:val="28"/>
        </w:rPr>
        <w:t>Филатова, Г.Е. Ваш ребёнок изучает иностранный язык: памятка для родителей. [Текст] / Г.Е. Филатова – Ростов-на-Дону: АНИОН,  1993. – 24 с.</w:t>
      </w:r>
    </w:p>
    <w:p w:rsidR="00D05B5F" w:rsidRP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b/>
          <w:sz w:val="27"/>
          <w:szCs w:val="28"/>
        </w:rPr>
      </w:pPr>
    </w:p>
    <w:p w:rsidR="00D05B5F" w:rsidRP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center"/>
        <w:rPr>
          <w:b/>
          <w:sz w:val="27"/>
          <w:szCs w:val="28"/>
        </w:rPr>
      </w:pPr>
      <w:r w:rsidRPr="00363E09">
        <w:rPr>
          <w:b/>
          <w:sz w:val="27"/>
          <w:szCs w:val="28"/>
        </w:rPr>
        <w:t>Электронные ресурсы</w:t>
      </w:r>
    </w:p>
    <w:p w:rsidR="00363E09" w:rsidRDefault="00D05B5F" w:rsidP="00363E09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r w:rsidRPr="00363E09">
        <w:rPr>
          <w:rFonts w:eastAsia="Times New Roman"/>
          <w:sz w:val="27"/>
          <w:szCs w:val="28"/>
          <w:lang w:eastAsia="ru-RU"/>
        </w:rPr>
        <w:t xml:space="preserve">1.  Зайцева, Г.Г. Драматизация и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инсценирование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 как виды организации внеклассной работы по иностранному языку [Электронный ресурс] // Фестиваль педагогических идей «Открытый урок», 2006/</w:t>
      </w:r>
      <w:proofErr w:type="gramStart"/>
      <w:r w:rsidRPr="00363E09">
        <w:rPr>
          <w:rFonts w:eastAsia="Times New Roman"/>
          <w:sz w:val="27"/>
          <w:szCs w:val="28"/>
          <w:lang w:eastAsia="ru-RU"/>
        </w:rPr>
        <w:t>2007 :</w:t>
      </w:r>
      <w:proofErr w:type="gramEnd"/>
      <w:r w:rsidRPr="00363E09">
        <w:rPr>
          <w:rFonts w:eastAsia="Times New Roman"/>
          <w:sz w:val="27"/>
          <w:szCs w:val="28"/>
          <w:lang w:eastAsia="ru-RU"/>
        </w:rPr>
        <w:t xml:space="preserve"> [сайт] / Изд. дом «Первое сентября». – М., 2006-2007. – URL:</w:t>
      </w:r>
    </w:p>
    <w:p w:rsidR="00D05B5F" w:rsidRPr="00363E09" w:rsidRDefault="00E54885" w:rsidP="00363E09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hyperlink r:id="rId7" w:tgtFrame="_blank" w:history="1">
        <w:r w:rsidR="00D05B5F" w:rsidRPr="00363E09">
          <w:rPr>
            <w:rStyle w:val="a7"/>
            <w:rFonts w:eastAsia="Times New Roman"/>
            <w:color w:val="0000FF"/>
            <w:sz w:val="27"/>
            <w:szCs w:val="28"/>
            <w:u w:val="single"/>
            <w:lang w:eastAsia="ru-RU"/>
          </w:rPr>
          <w:t>http://festival.1september.ru/articles/410128/?numb_artic=410128</w:t>
        </w:r>
      </w:hyperlink>
      <w:r w:rsidR="00D05B5F" w:rsidRPr="00363E09">
        <w:rPr>
          <w:sz w:val="27"/>
          <w:lang w:eastAsia="ru-RU"/>
        </w:rPr>
        <w:t xml:space="preserve"> (22.02.11).</w:t>
      </w:r>
    </w:p>
    <w:p w:rsidR="00D05B5F" w:rsidRP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r w:rsidRPr="00363E09">
        <w:rPr>
          <w:rFonts w:eastAsia="Times New Roman"/>
          <w:sz w:val="27"/>
          <w:szCs w:val="28"/>
          <w:lang w:eastAsia="ru-RU"/>
        </w:rPr>
        <w:t xml:space="preserve">2.  Иванова, Н.В. Методика драматизации сказки как средство развития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коммуникативности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 младших школьников при обучении иностранному </w:t>
      </w:r>
      <w:proofErr w:type="gramStart"/>
      <w:r w:rsidRPr="00363E09">
        <w:rPr>
          <w:rFonts w:eastAsia="Times New Roman"/>
          <w:sz w:val="27"/>
          <w:szCs w:val="28"/>
          <w:lang w:eastAsia="ru-RU"/>
        </w:rPr>
        <w:t>языку :</w:t>
      </w:r>
      <w:proofErr w:type="gramEnd"/>
      <w:r w:rsidRPr="00363E09">
        <w:rPr>
          <w:rFonts w:eastAsia="Times New Roman"/>
          <w:sz w:val="27"/>
          <w:szCs w:val="28"/>
          <w:lang w:eastAsia="ru-RU"/>
        </w:rPr>
        <w:t xml:space="preserve">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автореф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.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дис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. … канд.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пед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>. наук / Иванова Н.В. ; [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Моск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.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гос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 открытый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пед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 xml:space="preserve">. ун-т им. М.А. Шолохова]. – М., 2006. – 18 с. – </w:t>
      </w:r>
      <w:proofErr w:type="spellStart"/>
      <w:proofErr w:type="gramStart"/>
      <w:r w:rsidRPr="00363E09">
        <w:rPr>
          <w:rFonts w:eastAsia="Times New Roman"/>
          <w:sz w:val="27"/>
          <w:szCs w:val="28"/>
          <w:lang w:eastAsia="ru-RU"/>
        </w:rPr>
        <w:t>Библиогр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>.:</w:t>
      </w:r>
      <w:proofErr w:type="gramEnd"/>
      <w:r w:rsidRPr="00363E09">
        <w:rPr>
          <w:rFonts w:eastAsia="Times New Roman"/>
          <w:sz w:val="27"/>
          <w:szCs w:val="28"/>
          <w:lang w:eastAsia="ru-RU"/>
        </w:rPr>
        <w:t xml:space="preserve"> с. 18. Шифр РНБ: 2007-А/2686 ; То же [Электронный ресурс] // Московский государственный гуманитарный университет имени М.А. Шолохова : [сайт]. – М., 2006. – URL: </w:t>
      </w:r>
      <w:hyperlink r:id="rId8" w:tgtFrame="_blank" w:history="1">
        <w:r w:rsidRPr="00363E09">
          <w:rPr>
            <w:rStyle w:val="a7"/>
            <w:rFonts w:eastAsia="Times New Roman"/>
            <w:color w:val="0000FF"/>
            <w:sz w:val="27"/>
            <w:szCs w:val="28"/>
            <w:u w:val="single"/>
            <w:lang w:eastAsia="ru-RU"/>
          </w:rPr>
          <w:t>http://www.mgopu.ru/DOWNLOAD/IvanovaNV.doc</w:t>
        </w:r>
      </w:hyperlink>
      <w:r w:rsidRPr="00363E09">
        <w:rPr>
          <w:rFonts w:eastAsia="Times New Roman"/>
          <w:sz w:val="27"/>
          <w:szCs w:val="28"/>
          <w:lang w:eastAsia="ru-RU"/>
        </w:rPr>
        <w:t xml:space="preserve"> (22.02.11).</w:t>
      </w:r>
    </w:p>
    <w:p w:rsidR="00D05B5F" w:rsidRP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r w:rsidRPr="00363E09">
        <w:rPr>
          <w:rFonts w:eastAsia="Times New Roman"/>
          <w:sz w:val="27"/>
          <w:szCs w:val="28"/>
          <w:lang w:eastAsia="ru-RU"/>
        </w:rPr>
        <w:t>3.  Сергиенко, М.А. Мастер-класс по теме: «Игровой метод в обучении английскому языку» [Электронный ресурс] // Фестиваль педагогических идей «Открытый урок</w:t>
      </w:r>
      <w:proofErr w:type="gramStart"/>
      <w:r w:rsidRPr="00363E09">
        <w:rPr>
          <w:rFonts w:eastAsia="Times New Roman"/>
          <w:sz w:val="27"/>
          <w:szCs w:val="28"/>
          <w:lang w:eastAsia="ru-RU"/>
        </w:rPr>
        <w:t>» ,</w:t>
      </w:r>
      <w:proofErr w:type="gramEnd"/>
      <w:r w:rsidRPr="00363E09">
        <w:rPr>
          <w:rFonts w:eastAsia="Times New Roman"/>
          <w:sz w:val="27"/>
          <w:szCs w:val="28"/>
          <w:lang w:eastAsia="ru-RU"/>
        </w:rPr>
        <w:t xml:space="preserve"> 2006/2007 : [сайт] / Изд. дом «Первое сентября». – М., 2006-2007. – URL: </w:t>
      </w:r>
      <w:hyperlink r:id="rId9" w:tgtFrame="_blank" w:history="1">
        <w:r w:rsidRPr="00363E09">
          <w:rPr>
            <w:rStyle w:val="a7"/>
            <w:rFonts w:eastAsia="Times New Roman"/>
            <w:color w:val="0000FF"/>
            <w:sz w:val="27"/>
            <w:szCs w:val="28"/>
            <w:u w:val="single"/>
            <w:lang w:eastAsia="ru-RU"/>
          </w:rPr>
          <w:t>http://festival.1september.ru/articles/412195/</w:t>
        </w:r>
      </w:hyperlink>
      <w:r w:rsidRPr="00363E09">
        <w:rPr>
          <w:rFonts w:eastAsia="Times New Roman"/>
          <w:sz w:val="27"/>
          <w:szCs w:val="28"/>
          <w:lang w:eastAsia="ru-RU"/>
        </w:rPr>
        <w:t xml:space="preserve"> (22.02.11).</w:t>
      </w:r>
    </w:p>
    <w:p w:rsidR="00D05B5F" w:rsidRP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r w:rsidRPr="00363E09">
        <w:rPr>
          <w:rFonts w:eastAsia="Times New Roman"/>
          <w:sz w:val="27"/>
          <w:szCs w:val="28"/>
          <w:lang w:eastAsia="ru-RU"/>
        </w:rPr>
        <w:t xml:space="preserve">4.  Сидорова,  В.П. Сказка на повторительно-обобщающих уроках английского языка в 5-м классе [Электронный ресурс] // Там же. – URL: </w:t>
      </w:r>
      <w:hyperlink r:id="rId10" w:tgtFrame="_blank" w:history="1">
        <w:r w:rsidRPr="00363E09">
          <w:rPr>
            <w:rStyle w:val="a7"/>
            <w:rFonts w:eastAsia="Times New Roman"/>
            <w:color w:val="0000FF"/>
            <w:sz w:val="27"/>
            <w:szCs w:val="28"/>
            <w:u w:val="single"/>
            <w:lang w:eastAsia="ru-RU"/>
          </w:rPr>
          <w:t>http://festival.1september.ru/articles/412471/</w:t>
        </w:r>
      </w:hyperlink>
      <w:r w:rsidRPr="00363E09">
        <w:rPr>
          <w:rFonts w:eastAsia="Times New Roman"/>
          <w:sz w:val="27"/>
          <w:szCs w:val="28"/>
          <w:lang w:eastAsia="ru-RU"/>
        </w:rPr>
        <w:t xml:space="preserve"> (16.12.08).</w:t>
      </w:r>
    </w:p>
    <w:p w:rsid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r w:rsidRPr="00363E09">
        <w:rPr>
          <w:rFonts w:eastAsia="Times New Roman"/>
          <w:sz w:val="27"/>
          <w:szCs w:val="28"/>
          <w:lang w:eastAsia="ru-RU"/>
        </w:rPr>
        <w:t>5.  Сидорова, В.П. Формирование и развитие навыков диалогического общения на начальной ступени изучения иностранного языка [Электронный ресурс] // Фестиваль педагогических идей «Открытый урок</w:t>
      </w:r>
      <w:proofErr w:type="gramStart"/>
      <w:r w:rsidRPr="00363E09">
        <w:rPr>
          <w:rFonts w:eastAsia="Times New Roman"/>
          <w:sz w:val="27"/>
          <w:szCs w:val="28"/>
          <w:lang w:eastAsia="ru-RU"/>
        </w:rPr>
        <w:t>» ,</w:t>
      </w:r>
      <w:proofErr w:type="gramEnd"/>
      <w:r w:rsidRPr="00363E09">
        <w:rPr>
          <w:rFonts w:eastAsia="Times New Roman"/>
          <w:sz w:val="27"/>
          <w:szCs w:val="28"/>
          <w:lang w:eastAsia="ru-RU"/>
        </w:rPr>
        <w:t xml:space="preserve"> 2007/2008 : [сайт] / Изд. дом «Первое сентября». – М., 2007-2008. – URL:</w:t>
      </w:r>
    </w:p>
    <w:p w:rsidR="00D05B5F" w:rsidRPr="00363E09" w:rsidRDefault="00E54885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hyperlink r:id="rId11" w:tgtFrame="_blank" w:history="1">
        <w:r w:rsidR="00D05B5F" w:rsidRPr="00363E09">
          <w:rPr>
            <w:rStyle w:val="a7"/>
            <w:rFonts w:eastAsia="Times New Roman"/>
            <w:color w:val="0000FF"/>
            <w:sz w:val="27"/>
            <w:szCs w:val="28"/>
            <w:u w:val="single"/>
            <w:lang w:eastAsia="ru-RU"/>
          </w:rPr>
          <w:t>http://festival.1september.ru/articles/510846/</w:t>
        </w:r>
      </w:hyperlink>
      <w:r w:rsidR="00D05B5F" w:rsidRPr="00363E09">
        <w:rPr>
          <w:rFonts w:eastAsia="Times New Roman"/>
          <w:sz w:val="27"/>
          <w:szCs w:val="28"/>
          <w:lang w:eastAsia="ru-RU"/>
        </w:rPr>
        <w:t xml:space="preserve"> (22.02.11).</w:t>
      </w:r>
    </w:p>
    <w:p w:rsidR="00D05B5F" w:rsidRPr="00363E09" w:rsidRDefault="00D05B5F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r w:rsidRPr="00363E09">
        <w:rPr>
          <w:rFonts w:eastAsia="Times New Roman"/>
          <w:sz w:val="27"/>
          <w:szCs w:val="28"/>
          <w:lang w:eastAsia="ru-RU"/>
        </w:rPr>
        <w:t xml:space="preserve">6.  </w:t>
      </w:r>
      <w:proofErr w:type="spellStart"/>
      <w:r w:rsidRPr="00363E09">
        <w:rPr>
          <w:rFonts w:eastAsia="Times New Roman"/>
          <w:sz w:val="27"/>
          <w:szCs w:val="28"/>
          <w:lang w:eastAsia="ru-RU"/>
        </w:rPr>
        <w:t>Требухова</w:t>
      </w:r>
      <w:proofErr w:type="spellEnd"/>
      <w:r w:rsidRPr="00363E09">
        <w:rPr>
          <w:rFonts w:eastAsia="Times New Roman"/>
          <w:sz w:val="27"/>
          <w:szCs w:val="28"/>
          <w:lang w:eastAsia="ru-RU"/>
        </w:rPr>
        <w:t>, Г.Л. Драматизация во внеклассной работе как средство расширения знаний учащихся [Электронный ресурс] // фестиваль педагогических идей «Открытый урок</w:t>
      </w:r>
      <w:proofErr w:type="gramStart"/>
      <w:r w:rsidRPr="00363E09">
        <w:rPr>
          <w:rFonts w:eastAsia="Times New Roman"/>
          <w:sz w:val="27"/>
          <w:szCs w:val="28"/>
          <w:lang w:eastAsia="ru-RU"/>
        </w:rPr>
        <w:t>» ,</w:t>
      </w:r>
      <w:proofErr w:type="gramEnd"/>
      <w:r w:rsidRPr="00363E09">
        <w:rPr>
          <w:rFonts w:eastAsia="Times New Roman"/>
          <w:sz w:val="27"/>
          <w:szCs w:val="28"/>
          <w:lang w:eastAsia="ru-RU"/>
        </w:rPr>
        <w:t xml:space="preserve"> 2006/2007 : [сайт] / Изд. дом «Первое сентября». – М., 2006-2007. – URL:</w:t>
      </w:r>
    </w:p>
    <w:p w:rsidR="00D05B5F" w:rsidRDefault="00E54885" w:rsidP="00D05B5F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eastAsia="Times New Roman"/>
          <w:sz w:val="27"/>
          <w:szCs w:val="28"/>
          <w:lang w:eastAsia="ru-RU"/>
        </w:rPr>
      </w:pPr>
      <w:hyperlink r:id="rId12" w:tgtFrame="_blank" w:history="1">
        <w:r w:rsidR="00D05B5F" w:rsidRPr="00363E09">
          <w:rPr>
            <w:rStyle w:val="a7"/>
            <w:rFonts w:eastAsia="Times New Roman"/>
            <w:color w:val="0000FF"/>
            <w:sz w:val="27"/>
            <w:szCs w:val="28"/>
            <w:u w:val="single"/>
            <w:lang w:eastAsia="ru-RU"/>
          </w:rPr>
          <w:t>http://festival.1september.ru/articles/412170/</w:t>
        </w:r>
      </w:hyperlink>
      <w:r w:rsidR="00D05B5F" w:rsidRPr="00363E09">
        <w:rPr>
          <w:rFonts w:eastAsia="Times New Roman"/>
          <w:sz w:val="27"/>
          <w:szCs w:val="28"/>
          <w:lang w:eastAsia="ru-RU"/>
        </w:rPr>
        <w:t xml:space="preserve"> (22.02.11).</w:t>
      </w:r>
    </w:p>
    <w:p w:rsidR="00D05B5F" w:rsidRPr="00363E09" w:rsidRDefault="00D05B5F" w:rsidP="00363E09">
      <w:pPr>
        <w:jc w:val="both"/>
        <w:rPr>
          <w:b/>
          <w:sz w:val="27"/>
          <w:szCs w:val="28"/>
        </w:rPr>
      </w:pPr>
    </w:p>
    <w:p w:rsidR="00363E09" w:rsidRPr="003E200E" w:rsidRDefault="00D05B5F" w:rsidP="003E200E">
      <w:pPr>
        <w:widowControl/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bCs/>
          <w:sz w:val="27"/>
          <w:szCs w:val="28"/>
        </w:rPr>
      </w:pPr>
      <w:r w:rsidRPr="003E200E">
        <w:rPr>
          <w:b/>
          <w:bCs/>
          <w:sz w:val="27"/>
          <w:szCs w:val="28"/>
        </w:rPr>
        <w:t>Сайты:</w:t>
      </w:r>
    </w:p>
    <w:p w:rsidR="00D05B5F" w:rsidRPr="003E200E" w:rsidRDefault="00363E09" w:rsidP="00363E09">
      <w:pPr>
        <w:rPr>
          <w:b/>
          <w:sz w:val="27"/>
          <w:szCs w:val="28"/>
        </w:rPr>
      </w:pPr>
      <w:r w:rsidRPr="003E200E">
        <w:rPr>
          <w:b/>
          <w:sz w:val="27"/>
          <w:szCs w:val="28"/>
        </w:rPr>
        <w:t xml:space="preserve">    </w:t>
      </w:r>
      <w:hyperlink r:id="rId13" w:history="1"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://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www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.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fun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4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child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.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/</w:t>
        </w:r>
      </w:hyperlink>
      <w:r w:rsidRPr="003E200E">
        <w:rPr>
          <w:b/>
          <w:sz w:val="27"/>
          <w:szCs w:val="28"/>
        </w:rPr>
        <w:t xml:space="preserve">                                    </w:t>
      </w:r>
      <w:hyperlink r:id="rId14" w:history="1">
        <w:r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Pr="003E200E">
          <w:rPr>
            <w:rStyle w:val="a7"/>
            <w:b/>
            <w:color w:val="auto"/>
            <w:sz w:val="27"/>
            <w:szCs w:val="28"/>
          </w:rPr>
          <w:t>://</w:t>
        </w:r>
        <w:r w:rsidRPr="003E200E">
          <w:rPr>
            <w:rStyle w:val="a7"/>
            <w:b/>
            <w:color w:val="auto"/>
            <w:sz w:val="27"/>
            <w:szCs w:val="28"/>
            <w:lang w:val="en-US"/>
          </w:rPr>
          <w:t>www</w:t>
        </w:r>
        <w:r w:rsidRPr="003E200E">
          <w:rPr>
            <w:rStyle w:val="a7"/>
            <w:b/>
            <w:color w:val="auto"/>
            <w:sz w:val="27"/>
            <w:szCs w:val="28"/>
          </w:rPr>
          <w:t>.</w:t>
        </w:r>
        <w:r w:rsidRPr="003E200E">
          <w:rPr>
            <w:rStyle w:val="a7"/>
            <w:b/>
            <w:color w:val="auto"/>
            <w:sz w:val="27"/>
            <w:szCs w:val="28"/>
            <w:lang w:val="en-US"/>
          </w:rPr>
          <w:t>a</w:t>
        </w:r>
        <w:r w:rsidRPr="003E200E">
          <w:rPr>
            <w:rStyle w:val="a7"/>
            <w:b/>
            <w:color w:val="auto"/>
            <w:sz w:val="27"/>
            <w:szCs w:val="28"/>
          </w:rPr>
          <w:t>-</w:t>
        </w:r>
        <w:r w:rsidRPr="003E200E">
          <w:rPr>
            <w:rStyle w:val="a7"/>
            <w:b/>
            <w:color w:val="auto"/>
            <w:sz w:val="27"/>
            <w:szCs w:val="28"/>
            <w:lang w:val="en-US"/>
          </w:rPr>
          <w:t>zcenter</w:t>
        </w:r>
        <w:r w:rsidRPr="003E200E">
          <w:rPr>
            <w:rStyle w:val="a7"/>
            <w:b/>
            <w:color w:val="auto"/>
            <w:sz w:val="27"/>
            <w:szCs w:val="28"/>
          </w:rPr>
          <w:t>.</w:t>
        </w:r>
        <w:r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Pr="003E200E">
          <w:rPr>
            <w:rStyle w:val="a7"/>
            <w:b/>
            <w:color w:val="auto"/>
            <w:sz w:val="27"/>
            <w:szCs w:val="28"/>
          </w:rPr>
          <w:t>/</w:t>
        </w:r>
        <w:r w:rsidRPr="003E200E">
          <w:rPr>
            <w:rStyle w:val="a7"/>
            <w:b/>
            <w:color w:val="auto"/>
            <w:sz w:val="27"/>
            <w:szCs w:val="28"/>
            <w:lang w:val="en-US"/>
          </w:rPr>
          <w:t>tales</w:t>
        </w:r>
        <w:r w:rsidRPr="003E200E">
          <w:rPr>
            <w:rStyle w:val="a7"/>
            <w:b/>
            <w:color w:val="auto"/>
            <w:sz w:val="27"/>
            <w:szCs w:val="28"/>
          </w:rPr>
          <w:t xml:space="preserve">/ </w:t>
        </w:r>
      </w:hyperlink>
    </w:p>
    <w:p w:rsidR="00D05B5F" w:rsidRPr="003E200E" w:rsidRDefault="00E54885" w:rsidP="00363E09">
      <w:pPr>
        <w:ind w:left="284"/>
        <w:rPr>
          <w:b/>
          <w:sz w:val="27"/>
          <w:szCs w:val="28"/>
        </w:rPr>
      </w:pPr>
      <w:hyperlink r:id="rId15" w:history="1">
        <w:r w:rsidR="00D05B5F" w:rsidRPr="003E200E">
          <w:rPr>
            <w:rStyle w:val="a7"/>
            <w:rFonts w:eastAsia="Times New Roman"/>
            <w:b/>
            <w:color w:val="auto"/>
            <w:sz w:val="27"/>
            <w:szCs w:val="28"/>
            <w:lang w:eastAsia="ru-RU"/>
          </w:rPr>
          <w:t>http://skazka.bombina.com/</w:t>
        </w:r>
      </w:hyperlink>
      <w:r w:rsidR="00363E09" w:rsidRPr="003E200E">
        <w:rPr>
          <w:rFonts w:eastAsia="Times New Roman"/>
          <w:b/>
          <w:sz w:val="27"/>
          <w:szCs w:val="28"/>
          <w:lang w:eastAsia="ru-RU"/>
        </w:rPr>
        <w:t xml:space="preserve">                              </w:t>
      </w:r>
      <w:hyperlink r:id="rId16" w:history="1"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://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www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free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-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books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org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 xml:space="preserve">/  </w:t>
        </w:r>
      </w:hyperlink>
    </w:p>
    <w:p w:rsidR="00D05B5F" w:rsidRPr="003E200E" w:rsidRDefault="00E54885" w:rsidP="00363E09">
      <w:pPr>
        <w:ind w:left="284"/>
        <w:rPr>
          <w:b/>
          <w:sz w:val="27"/>
          <w:szCs w:val="28"/>
        </w:rPr>
      </w:pPr>
      <w:hyperlink r:id="rId17" w:history="1"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://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www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.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ourkids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.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/</w:t>
        </w:r>
      </w:hyperlink>
      <w:r w:rsidR="00363E09" w:rsidRPr="003E200E">
        <w:rPr>
          <w:b/>
          <w:sz w:val="27"/>
          <w:szCs w:val="28"/>
        </w:rPr>
        <w:t xml:space="preserve">                                       </w:t>
      </w:r>
      <w:hyperlink r:id="rId18" w:history="1"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://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english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-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online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ucoz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 xml:space="preserve">/  </w:t>
        </w:r>
      </w:hyperlink>
    </w:p>
    <w:p w:rsidR="00D05B5F" w:rsidRPr="003E200E" w:rsidRDefault="00E54885" w:rsidP="00363E09">
      <w:pPr>
        <w:ind w:left="284"/>
        <w:rPr>
          <w:b/>
          <w:sz w:val="27"/>
          <w:szCs w:val="28"/>
        </w:rPr>
      </w:pPr>
      <w:hyperlink r:id="rId19" w:history="1"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://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kids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.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dnschool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>.</w:t>
        </w:r>
        <w:r w:rsidR="00D05B5F"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="00D05B5F" w:rsidRPr="003E200E">
          <w:rPr>
            <w:rStyle w:val="a7"/>
            <w:b/>
            <w:color w:val="auto"/>
            <w:sz w:val="27"/>
            <w:szCs w:val="28"/>
          </w:rPr>
          <w:t xml:space="preserve">/ </w:t>
        </w:r>
      </w:hyperlink>
      <w:r w:rsidR="00363E09" w:rsidRPr="003E200E">
        <w:rPr>
          <w:b/>
          <w:sz w:val="27"/>
          <w:szCs w:val="28"/>
        </w:rPr>
        <w:t xml:space="preserve">                                     </w:t>
      </w:r>
      <w:hyperlink r:id="rId20" w:history="1"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://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elf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-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english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 xml:space="preserve">/  </w:t>
        </w:r>
      </w:hyperlink>
    </w:p>
    <w:p w:rsidR="00D05B5F" w:rsidRPr="003E200E" w:rsidRDefault="00E54885" w:rsidP="003E200E">
      <w:pPr>
        <w:ind w:left="284"/>
        <w:rPr>
          <w:rFonts w:eastAsia="Calibri"/>
          <w:b/>
          <w:kern w:val="0"/>
          <w:sz w:val="27"/>
          <w:szCs w:val="28"/>
          <w:lang w:eastAsia="en-US"/>
        </w:rPr>
      </w:pPr>
      <w:hyperlink r:id="rId21" w:history="1"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val="en-US" w:eastAsia="ru-RU"/>
          </w:rPr>
          <w:t>http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eastAsia="ru-RU"/>
          </w:rPr>
          <w:t>://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val="en-US" w:eastAsia="ru-RU"/>
          </w:rPr>
          <w:t>englishforme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eastAsia="ru-RU"/>
          </w:rPr>
          <w:t>.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val="en-US" w:eastAsia="ru-RU"/>
          </w:rPr>
          <w:t>ucoz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eastAsia="ru-RU"/>
          </w:rPr>
          <w:t>.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val="en-US" w:eastAsia="ru-RU"/>
          </w:rPr>
          <w:t>ru</w:t>
        </w:r>
        <w:r w:rsidR="00D05B5F" w:rsidRPr="003E200E">
          <w:rPr>
            <w:rStyle w:val="a7"/>
            <w:rFonts w:eastAsia="Times New Roman"/>
            <w:b/>
            <w:bCs/>
            <w:color w:val="auto"/>
            <w:kern w:val="36"/>
            <w:sz w:val="27"/>
            <w:szCs w:val="28"/>
            <w:lang w:eastAsia="ru-RU"/>
          </w:rPr>
          <w:t xml:space="preserve">/ </w:t>
        </w:r>
      </w:hyperlink>
      <w:r w:rsidR="00363E09" w:rsidRPr="003E200E">
        <w:rPr>
          <w:rFonts w:eastAsia="Times New Roman"/>
          <w:b/>
          <w:bCs/>
          <w:kern w:val="36"/>
          <w:sz w:val="27"/>
          <w:szCs w:val="28"/>
          <w:lang w:eastAsia="ru-RU"/>
        </w:rPr>
        <w:t xml:space="preserve">                             </w:t>
      </w:r>
      <w:hyperlink r:id="rId22" w:history="1"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http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://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www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englishclub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-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spb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>.</w:t>
        </w:r>
        <w:r w:rsidR="00363E09" w:rsidRPr="003E200E">
          <w:rPr>
            <w:rStyle w:val="a7"/>
            <w:b/>
            <w:color w:val="auto"/>
            <w:sz w:val="27"/>
            <w:szCs w:val="28"/>
            <w:lang w:val="en-US"/>
          </w:rPr>
          <w:t>ru</w:t>
        </w:r>
        <w:r w:rsidR="00363E09" w:rsidRPr="003E200E">
          <w:rPr>
            <w:rStyle w:val="a7"/>
            <w:b/>
            <w:color w:val="auto"/>
            <w:sz w:val="27"/>
            <w:szCs w:val="28"/>
          </w:rPr>
          <w:t xml:space="preserve">/  </w:t>
        </w:r>
      </w:hyperlink>
    </w:p>
    <w:sectPr w:rsidR="00D05B5F" w:rsidRPr="003E200E" w:rsidSect="001E11C0"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198398B"/>
    <w:multiLevelType w:val="hybridMultilevel"/>
    <w:tmpl w:val="7B6E9B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E7224"/>
    <w:multiLevelType w:val="hybridMultilevel"/>
    <w:tmpl w:val="0778F73E"/>
    <w:lvl w:ilvl="0" w:tplc="801C194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42524E"/>
    <w:multiLevelType w:val="hybridMultilevel"/>
    <w:tmpl w:val="5DAC04B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12A65"/>
    <w:multiLevelType w:val="hybridMultilevel"/>
    <w:tmpl w:val="51882BB0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740B3D"/>
    <w:multiLevelType w:val="hybridMultilevel"/>
    <w:tmpl w:val="1610B3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A4BEA"/>
    <w:multiLevelType w:val="hybridMultilevel"/>
    <w:tmpl w:val="3D14A6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37212"/>
    <w:multiLevelType w:val="hybridMultilevel"/>
    <w:tmpl w:val="C618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1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A2CAB"/>
    <w:rsid w:val="000322B9"/>
    <w:rsid w:val="001841D7"/>
    <w:rsid w:val="001E11C0"/>
    <w:rsid w:val="001E7D0E"/>
    <w:rsid w:val="001F06B3"/>
    <w:rsid w:val="002626DD"/>
    <w:rsid w:val="0030145A"/>
    <w:rsid w:val="00363E09"/>
    <w:rsid w:val="00385209"/>
    <w:rsid w:val="003E0E22"/>
    <w:rsid w:val="003E200E"/>
    <w:rsid w:val="00435455"/>
    <w:rsid w:val="00442D4D"/>
    <w:rsid w:val="00493141"/>
    <w:rsid w:val="004A2C34"/>
    <w:rsid w:val="004B68E1"/>
    <w:rsid w:val="005179DB"/>
    <w:rsid w:val="005779AB"/>
    <w:rsid w:val="005B64B1"/>
    <w:rsid w:val="005C1832"/>
    <w:rsid w:val="005E2F31"/>
    <w:rsid w:val="00641BE8"/>
    <w:rsid w:val="006C7A66"/>
    <w:rsid w:val="006F0CEB"/>
    <w:rsid w:val="007808B7"/>
    <w:rsid w:val="00795AA3"/>
    <w:rsid w:val="00873508"/>
    <w:rsid w:val="008846C5"/>
    <w:rsid w:val="00885814"/>
    <w:rsid w:val="00885E8A"/>
    <w:rsid w:val="008A2CAB"/>
    <w:rsid w:val="00913D89"/>
    <w:rsid w:val="00964461"/>
    <w:rsid w:val="009E49A8"/>
    <w:rsid w:val="00AA3D94"/>
    <w:rsid w:val="00AB7017"/>
    <w:rsid w:val="00B32667"/>
    <w:rsid w:val="00B3696C"/>
    <w:rsid w:val="00B73156"/>
    <w:rsid w:val="00BC1152"/>
    <w:rsid w:val="00C175C2"/>
    <w:rsid w:val="00C262CB"/>
    <w:rsid w:val="00C44D79"/>
    <w:rsid w:val="00CA5912"/>
    <w:rsid w:val="00D05B5F"/>
    <w:rsid w:val="00D52017"/>
    <w:rsid w:val="00E11CB3"/>
    <w:rsid w:val="00E15E16"/>
    <w:rsid w:val="00E2563A"/>
    <w:rsid w:val="00E54885"/>
    <w:rsid w:val="00EC1EA5"/>
    <w:rsid w:val="00FA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ADD70-B44F-4CEB-BB05-1074961A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CA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2CAB"/>
    <w:rPr>
      <w:b/>
      <w:bCs/>
    </w:rPr>
  </w:style>
  <w:style w:type="paragraph" w:customStyle="1" w:styleId="a4">
    <w:name w:val="Содержимое таблицы"/>
    <w:basedOn w:val="a"/>
    <w:rsid w:val="008A2CAB"/>
    <w:pPr>
      <w:suppressLineNumbers/>
    </w:pPr>
  </w:style>
  <w:style w:type="paragraph" w:styleId="a5">
    <w:name w:val="No Spacing"/>
    <w:uiPriority w:val="1"/>
    <w:qFormat/>
    <w:rsid w:val="00B3696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6">
    <w:name w:val="List Paragraph"/>
    <w:basedOn w:val="a"/>
    <w:uiPriority w:val="34"/>
    <w:qFormat/>
    <w:rsid w:val="00BC1152"/>
    <w:pPr>
      <w:ind w:left="720"/>
      <w:contextualSpacing/>
    </w:pPr>
    <w:rPr>
      <w:szCs w:val="21"/>
    </w:rPr>
  </w:style>
  <w:style w:type="character" w:styleId="a7">
    <w:name w:val="Hyperlink"/>
    <w:basedOn w:val="a0"/>
    <w:rsid w:val="00D05B5F"/>
    <w:rPr>
      <w:strike w:val="0"/>
      <w:dstrike w:val="0"/>
      <w:color w:val="2470CF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5E2F31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F31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opu.ru/DOWNLOAD/IvanovaNV.doc" TargetMode="External"/><Relationship Id="rId13" Type="http://schemas.openxmlformats.org/officeDocument/2006/relationships/hyperlink" Target="http://www.fun4child.ru/" TargetMode="External"/><Relationship Id="rId18" Type="http://schemas.openxmlformats.org/officeDocument/2006/relationships/hyperlink" Target="http://english-online.ucoz.ru/%20%20" TargetMode="External"/><Relationship Id="rId3" Type="http://schemas.openxmlformats.org/officeDocument/2006/relationships/styles" Target="styles.xml"/><Relationship Id="rId21" Type="http://schemas.openxmlformats.org/officeDocument/2006/relationships/hyperlink" Target="http://englishforme.ucoz.ru/%20" TargetMode="External"/><Relationship Id="rId7" Type="http://schemas.openxmlformats.org/officeDocument/2006/relationships/hyperlink" Target="http://festival.1september.ru/articles/410128/?numb_artic=410128" TargetMode="External"/><Relationship Id="rId12" Type="http://schemas.openxmlformats.org/officeDocument/2006/relationships/hyperlink" Target="http://festival.1september.ru/articles/412170/" TargetMode="External"/><Relationship Id="rId17" Type="http://schemas.openxmlformats.org/officeDocument/2006/relationships/hyperlink" Target="http://www.ourkids.ru/English/Poems/BartoEnglish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ree-books.org/%20%20" TargetMode="External"/><Relationship Id="rId20" Type="http://schemas.openxmlformats.org/officeDocument/2006/relationships/hyperlink" Target="http://elf-english.ru/%20%2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festival.1september.ru/articles/510846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kazka.bombina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estival.1september.ru/articles/412471/" TargetMode="External"/><Relationship Id="rId19" Type="http://schemas.openxmlformats.org/officeDocument/2006/relationships/hyperlink" Target="http://kids.dnschool.ru/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412195/" TargetMode="External"/><Relationship Id="rId14" Type="http://schemas.openxmlformats.org/officeDocument/2006/relationships/hyperlink" Target="http://www.a-zcenter.ru/tales/%20?itemID=1" TargetMode="External"/><Relationship Id="rId22" Type="http://schemas.openxmlformats.org/officeDocument/2006/relationships/hyperlink" Target="http://www.englishclub-spb.ru/%20%201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0195E-EB3D-46C8-8657-B7D8FA3E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4251</Words>
  <Characters>24237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16</cp:revision>
  <cp:lastPrinted>2016-11-07T17:04:00Z</cp:lastPrinted>
  <dcterms:created xsi:type="dcterms:W3CDTF">2013-03-24T14:04:00Z</dcterms:created>
  <dcterms:modified xsi:type="dcterms:W3CDTF">2016-11-20T10:41:00Z</dcterms:modified>
</cp:coreProperties>
</file>